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4"/>
        <w:widowControl/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 xml:space="preserve">Отчёт о результатах </w:t>
      </w:r>
      <w:proofErr w:type="spellStart"/>
      <w:r>
        <w:rPr>
          <w:rStyle w:val="FontStyle39"/>
          <w:sz w:val="28"/>
          <w:szCs w:val="28"/>
        </w:rPr>
        <w:t>самообследования</w:t>
      </w:r>
      <w:proofErr w:type="spellEnd"/>
      <w:r w:rsidR="00866001">
        <w:rPr>
          <w:rStyle w:val="FontStyle39"/>
          <w:sz w:val="28"/>
          <w:szCs w:val="28"/>
        </w:rPr>
        <w:t>.</w:t>
      </w:r>
    </w:p>
    <w:p w:rsidR="00866001" w:rsidRDefault="00866001" w:rsidP="0088596F">
      <w:pPr>
        <w:pStyle w:val="Style4"/>
        <w:widowControl/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Муниципальное общеобразовательное учреждение</w:t>
      </w:r>
    </w:p>
    <w:p w:rsidR="0088596F" w:rsidRDefault="00866001" w:rsidP="0088596F">
      <w:pPr>
        <w:pStyle w:val="Style4"/>
        <w:widowControl/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 xml:space="preserve"> «Лаптевская начальная общеобразовательная школа»</w:t>
      </w:r>
    </w:p>
    <w:p w:rsidR="0088596F" w:rsidRDefault="0088596F" w:rsidP="00866001">
      <w:pPr>
        <w:pStyle w:val="Style4"/>
        <w:widowControl/>
        <w:spacing w:line="240" w:lineRule="auto"/>
        <w:jc w:val="left"/>
        <w:rPr>
          <w:rStyle w:val="FontStyle39"/>
          <w:sz w:val="28"/>
          <w:szCs w:val="28"/>
        </w:rPr>
      </w:pPr>
    </w:p>
    <w:p w:rsidR="0088596F" w:rsidRDefault="0088596F" w:rsidP="0088596F">
      <w:pPr>
        <w:pStyle w:val="Style6"/>
        <w:widowControl/>
        <w:spacing w:line="240" w:lineRule="auto"/>
        <w:ind w:firstLine="720"/>
        <w:rPr>
          <w:sz w:val="28"/>
          <w:szCs w:val="28"/>
        </w:rPr>
      </w:pP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Содержание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Общие сведения об образовательном учреждении.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Организация образовательного процесса.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 xml:space="preserve">Условия организации образовательного процесса (кадровые, </w:t>
      </w:r>
      <w:proofErr w:type="spellStart"/>
      <w:r>
        <w:rPr>
          <w:rStyle w:val="FontStyle33"/>
          <w:sz w:val="28"/>
          <w:szCs w:val="28"/>
        </w:rPr>
        <w:t>метериально-технические</w:t>
      </w:r>
      <w:proofErr w:type="spellEnd"/>
      <w:r>
        <w:rPr>
          <w:rStyle w:val="FontStyle33"/>
          <w:sz w:val="28"/>
          <w:szCs w:val="28"/>
        </w:rPr>
        <w:t>, информационно-технические).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Содержание образовательного процесса.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Качество подготовки обучающихся и выпускников.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Организация методической деятельности по профилю реализуемых образовательных программ.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Обеспечение содержания и воспитания обучающихся, воспитанников.</w:t>
      </w:r>
    </w:p>
    <w:p w:rsidR="0088596F" w:rsidRDefault="0088596F" w:rsidP="0088596F">
      <w:pPr>
        <w:pStyle w:val="Style5"/>
        <w:widowControl/>
        <w:numPr>
          <w:ilvl w:val="0"/>
          <w:numId w:val="9"/>
        </w:numPr>
        <w:tabs>
          <w:tab w:val="left" w:pos="778"/>
        </w:tabs>
        <w:ind w:firstLine="720"/>
        <w:rPr>
          <w:rStyle w:val="FontStyle33"/>
          <w:sz w:val="28"/>
          <w:szCs w:val="28"/>
        </w:rPr>
      </w:pPr>
      <w:r>
        <w:rPr>
          <w:rStyle w:val="FontStyle33"/>
          <w:sz w:val="28"/>
          <w:szCs w:val="28"/>
        </w:rPr>
        <w:t>Общие выводы.</w:t>
      </w:r>
    </w:p>
    <w:p w:rsidR="0088596F" w:rsidRDefault="0088596F" w:rsidP="0088596F">
      <w:pPr>
        <w:pStyle w:val="Style5"/>
        <w:widowControl/>
        <w:tabs>
          <w:tab w:val="left" w:pos="778"/>
        </w:tabs>
      </w:pPr>
    </w:p>
    <w:p w:rsidR="0088596F" w:rsidRDefault="0088596F" w:rsidP="0088596F">
      <w:pPr>
        <w:pStyle w:val="Style5"/>
        <w:widowControl/>
        <w:tabs>
          <w:tab w:val="left" w:pos="778"/>
        </w:tabs>
      </w:pPr>
    </w:p>
    <w:p w:rsidR="0088596F" w:rsidRDefault="0088596F" w:rsidP="0088596F">
      <w:pPr>
        <w:pStyle w:val="Style5"/>
        <w:widowControl/>
        <w:tabs>
          <w:tab w:val="left" w:pos="778"/>
        </w:tabs>
      </w:pPr>
    </w:p>
    <w:p w:rsidR="0088596F" w:rsidRDefault="0088596F" w:rsidP="0088596F">
      <w:pPr>
        <w:pStyle w:val="Style5"/>
        <w:widowControl/>
        <w:tabs>
          <w:tab w:val="left" w:pos="778"/>
        </w:tabs>
      </w:pPr>
    </w:p>
    <w:p w:rsidR="0088596F" w:rsidRDefault="0088596F" w:rsidP="0088596F">
      <w:pPr>
        <w:pStyle w:val="Style5"/>
        <w:widowControl/>
        <w:tabs>
          <w:tab w:val="left" w:pos="778"/>
        </w:tabs>
      </w:pPr>
    </w:p>
    <w:p w:rsidR="0088596F" w:rsidRDefault="0088596F" w:rsidP="0088596F">
      <w:pPr>
        <w:pStyle w:val="Style7"/>
        <w:widowControl/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 xml:space="preserve">ОТЧЕТ О РЕЗУЛЬТАТАХ САМООБСЛЕДОВАНИЯ </w:t>
      </w:r>
    </w:p>
    <w:p w:rsidR="0088596F" w:rsidRDefault="0088596F" w:rsidP="0088596F">
      <w:pPr>
        <w:pStyle w:val="Style7"/>
        <w:widowControl/>
        <w:spacing w:line="240" w:lineRule="auto"/>
        <w:ind w:firstLine="720"/>
      </w:pPr>
    </w:p>
    <w:p w:rsidR="0088596F" w:rsidRDefault="0088596F" w:rsidP="0088596F">
      <w:pPr>
        <w:pStyle w:val="Style7"/>
        <w:widowControl/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1. Общие сведения об образовательном учреждении:</w:t>
      </w:r>
    </w:p>
    <w:p w:rsidR="0088596F" w:rsidRDefault="0088596F" w:rsidP="0088596F">
      <w:pPr>
        <w:pStyle w:val="Style9"/>
        <w:widowControl/>
        <w:ind w:firstLine="720"/>
        <w:jc w:val="left"/>
        <w:rPr>
          <w:sz w:val="28"/>
          <w:szCs w:val="28"/>
        </w:rPr>
      </w:pPr>
    </w:p>
    <w:p w:rsidR="0088596F" w:rsidRDefault="0088596F" w:rsidP="00866001">
      <w:pPr>
        <w:pStyle w:val="Style9"/>
        <w:widowControl/>
        <w:numPr>
          <w:ilvl w:val="1"/>
          <w:numId w:val="13"/>
        </w:numPr>
        <w:tabs>
          <w:tab w:val="left" w:pos="1276"/>
          <w:tab w:val="left" w:leader="underscore" w:pos="14414"/>
        </w:tabs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Полное наименование образовательного учре</w:t>
      </w:r>
      <w:r w:rsidR="00866001">
        <w:rPr>
          <w:rStyle w:val="FontStyle42"/>
          <w:sz w:val="28"/>
          <w:szCs w:val="28"/>
        </w:rPr>
        <w:t>ждения в соответствии с уставом</w:t>
      </w:r>
    </w:p>
    <w:p w:rsidR="00866001" w:rsidRDefault="00866001" w:rsidP="00866001">
      <w:pPr>
        <w:pStyle w:val="Style4"/>
        <w:widowControl/>
        <w:spacing w:line="240" w:lineRule="auto"/>
        <w:ind w:firstLine="720"/>
        <w:jc w:val="left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Муниципальное общеобразовательное учреждение «Лаптевская начальная общеобразовательная школа»</w:t>
      </w:r>
    </w:p>
    <w:p w:rsidR="00866001" w:rsidRPr="00866001" w:rsidRDefault="00866001" w:rsidP="00866001">
      <w:pPr>
        <w:pStyle w:val="Style9"/>
        <w:widowControl/>
        <w:tabs>
          <w:tab w:val="left" w:pos="1276"/>
          <w:tab w:val="left" w:leader="underscore" w:pos="14414"/>
        </w:tabs>
        <w:jc w:val="left"/>
        <w:rPr>
          <w:rStyle w:val="FontStyle42"/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spellStart"/>
      <w:r w:rsidRPr="00866001">
        <w:rPr>
          <w:b/>
          <w:color w:val="000000"/>
          <w:sz w:val="28"/>
          <w:szCs w:val="28"/>
        </w:rPr>
        <w:t>Ракитянского</w:t>
      </w:r>
      <w:proofErr w:type="spellEnd"/>
      <w:r w:rsidRPr="00866001">
        <w:rPr>
          <w:b/>
          <w:color w:val="000000"/>
          <w:sz w:val="28"/>
          <w:szCs w:val="28"/>
        </w:rPr>
        <w:t xml:space="preserve"> района Белгородской области</w:t>
      </w:r>
    </w:p>
    <w:p w:rsidR="0088596F" w:rsidRDefault="00866001" w:rsidP="0088596F">
      <w:pPr>
        <w:pStyle w:val="Style19"/>
        <w:widowControl/>
        <w:numPr>
          <w:ilvl w:val="0"/>
          <w:numId w:val="11"/>
        </w:numPr>
        <w:tabs>
          <w:tab w:val="left" w:pos="394"/>
          <w:tab w:val="left" w:pos="1276"/>
          <w:tab w:val="left" w:leader="underscore" w:pos="14477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 xml:space="preserve">Адрес: юридический </w:t>
      </w:r>
    </w:p>
    <w:p w:rsidR="00866001" w:rsidRPr="00866001" w:rsidRDefault="00866001" w:rsidP="00866001">
      <w:pPr>
        <w:pStyle w:val="a3"/>
        <w:shd w:val="clear" w:color="auto" w:fill="FFFFFF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66001">
        <w:rPr>
          <w:color w:val="000000"/>
          <w:sz w:val="28"/>
          <w:szCs w:val="28"/>
        </w:rPr>
        <w:t xml:space="preserve">309325 Белгородская область, </w:t>
      </w:r>
      <w:proofErr w:type="spellStart"/>
      <w:r w:rsidRPr="00866001">
        <w:rPr>
          <w:color w:val="000000"/>
          <w:sz w:val="28"/>
          <w:szCs w:val="28"/>
        </w:rPr>
        <w:t>Ракитянский</w:t>
      </w:r>
      <w:proofErr w:type="spellEnd"/>
      <w:r w:rsidRPr="00866001">
        <w:rPr>
          <w:color w:val="000000"/>
          <w:sz w:val="28"/>
          <w:szCs w:val="28"/>
        </w:rPr>
        <w:t xml:space="preserve"> район, село </w:t>
      </w:r>
      <w:proofErr w:type="spellStart"/>
      <w:r w:rsidRPr="00866001">
        <w:rPr>
          <w:color w:val="000000"/>
          <w:sz w:val="28"/>
          <w:szCs w:val="28"/>
        </w:rPr>
        <w:t>Лаптевка</w:t>
      </w:r>
      <w:proofErr w:type="spellEnd"/>
      <w:r w:rsidRPr="00866001">
        <w:rPr>
          <w:color w:val="000000"/>
          <w:sz w:val="28"/>
          <w:szCs w:val="28"/>
        </w:rPr>
        <w:t>, улица Центральная 115</w:t>
      </w:r>
    </w:p>
    <w:p w:rsidR="0088596F" w:rsidRDefault="00866001" w:rsidP="00866001">
      <w:pPr>
        <w:pStyle w:val="Style9"/>
        <w:widowControl/>
        <w:tabs>
          <w:tab w:val="left" w:pos="1276"/>
          <w:tab w:val="left" w:leader="underscore" w:pos="13315"/>
        </w:tabs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 xml:space="preserve">          Фактический</w:t>
      </w:r>
    </w:p>
    <w:p w:rsidR="00866001" w:rsidRDefault="00866001" w:rsidP="00866001">
      <w:pPr>
        <w:shd w:val="clear" w:color="auto" w:fill="FFFFFF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rStyle w:val="FontStyle42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309325 Белгородская область, </w:t>
      </w:r>
      <w:proofErr w:type="spellStart"/>
      <w:r>
        <w:rPr>
          <w:color w:val="000000"/>
          <w:sz w:val="28"/>
          <w:szCs w:val="28"/>
        </w:rPr>
        <w:t>Ракитянский</w:t>
      </w:r>
      <w:proofErr w:type="spellEnd"/>
      <w:r>
        <w:rPr>
          <w:color w:val="000000"/>
          <w:sz w:val="28"/>
          <w:szCs w:val="28"/>
        </w:rPr>
        <w:t xml:space="preserve"> район, село </w:t>
      </w:r>
      <w:proofErr w:type="spellStart"/>
      <w:r>
        <w:rPr>
          <w:color w:val="000000"/>
          <w:sz w:val="28"/>
          <w:szCs w:val="28"/>
        </w:rPr>
        <w:t>Лаптевка</w:t>
      </w:r>
      <w:proofErr w:type="spellEnd"/>
      <w:r>
        <w:rPr>
          <w:color w:val="000000"/>
          <w:sz w:val="28"/>
          <w:szCs w:val="28"/>
        </w:rPr>
        <w:t>, улица Центральная 115</w:t>
      </w:r>
    </w:p>
    <w:p w:rsidR="00866001" w:rsidRDefault="00866001" w:rsidP="00866001">
      <w:pPr>
        <w:pStyle w:val="Style9"/>
        <w:widowControl/>
        <w:tabs>
          <w:tab w:val="left" w:pos="1276"/>
          <w:tab w:val="left" w:leader="underscore" w:pos="13315"/>
        </w:tabs>
        <w:jc w:val="left"/>
        <w:rPr>
          <w:rStyle w:val="FontStyle42"/>
          <w:sz w:val="28"/>
          <w:szCs w:val="28"/>
        </w:rPr>
      </w:pPr>
    </w:p>
    <w:p w:rsidR="0088596F" w:rsidRDefault="00866001" w:rsidP="0088596F">
      <w:pPr>
        <w:pStyle w:val="Style19"/>
        <w:widowControl/>
        <w:numPr>
          <w:ilvl w:val="0"/>
          <w:numId w:val="4"/>
        </w:numPr>
        <w:tabs>
          <w:tab w:val="left" w:pos="394"/>
          <w:tab w:val="left" w:pos="1276"/>
          <w:tab w:val="left" w:leader="underscore" w:pos="14477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Телефон         847245 26-1-46</w:t>
      </w:r>
    </w:p>
    <w:p w:rsidR="00866001" w:rsidRDefault="00866001" w:rsidP="00866001">
      <w:pPr>
        <w:pStyle w:val="Style9"/>
        <w:widowControl/>
        <w:tabs>
          <w:tab w:val="left" w:pos="1276"/>
          <w:tab w:val="left" w:leader="underscore" w:pos="3134"/>
        </w:tabs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Факс                847245 26-1-46</w:t>
      </w:r>
    </w:p>
    <w:p w:rsidR="0088596F" w:rsidRPr="00866001" w:rsidRDefault="00866001" w:rsidP="00866001">
      <w:pPr>
        <w:pStyle w:val="Style9"/>
        <w:widowControl/>
        <w:tabs>
          <w:tab w:val="left" w:pos="1276"/>
          <w:tab w:val="left" w:leader="underscore" w:pos="3134"/>
        </w:tabs>
        <w:ind w:firstLine="720"/>
        <w:jc w:val="left"/>
        <w:rPr>
          <w:rStyle w:val="FontStyle42"/>
          <w:sz w:val="28"/>
          <w:szCs w:val="28"/>
          <w:lang w:val="en-US"/>
        </w:rPr>
      </w:pPr>
      <w:r w:rsidRPr="00866001">
        <w:rPr>
          <w:rStyle w:val="FontStyle42"/>
          <w:sz w:val="28"/>
          <w:szCs w:val="28"/>
          <w:lang w:val="en-US"/>
        </w:rPr>
        <w:t xml:space="preserve"> </w:t>
      </w:r>
      <w:r w:rsidR="0088596F">
        <w:rPr>
          <w:rStyle w:val="FontStyle42"/>
          <w:sz w:val="28"/>
          <w:szCs w:val="28"/>
          <w:lang w:val="en-US"/>
        </w:rPr>
        <w:t>e-</w:t>
      </w:r>
      <w:proofErr w:type="gramStart"/>
      <w:r w:rsidR="0088596F">
        <w:rPr>
          <w:rStyle w:val="FontStyle42"/>
          <w:sz w:val="28"/>
          <w:szCs w:val="28"/>
          <w:lang w:val="en-US"/>
        </w:rPr>
        <w:t>mail</w:t>
      </w:r>
      <w:r w:rsidRPr="00866001">
        <w:rPr>
          <w:rStyle w:val="FontStyle42"/>
          <w:sz w:val="28"/>
          <w:szCs w:val="28"/>
          <w:lang w:val="en-US"/>
        </w:rPr>
        <w:t xml:space="preserve">  </w:t>
      </w:r>
      <w:r w:rsidRPr="008A2BDC">
        <w:rPr>
          <w:sz w:val="28"/>
          <w:szCs w:val="28"/>
          <w:lang w:val="en-US"/>
        </w:rPr>
        <w:t>laptschool</w:t>
      </w:r>
      <w:r w:rsidRPr="00866001">
        <w:rPr>
          <w:sz w:val="28"/>
          <w:szCs w:val="28"/>
          <w:lang w:val="en-US"/>
        </w:rPr>
        <w:t>@</w:t>
      </w:r>
      <w:r w:rsidRPr="008A2BDC">
        <w:rPr>
          <w:sz w:val="28"/>
          <w:szCs w:val="28"/>
          <w:lang w:val="en-US"/>
        </w:rPr>
        <w:t>yandex</w:t>
      </w:r>
      <w:r w:rsidRPr="00866001">
        <w:rPr>
          <w:sz w:val="28"/>
          <w:szCs w:val="28"/>
          <w:lang w:val="en-US"/>
        </w:rPr>
        <w:t>.</w:t>
      </w:r>
      <w:r w:rsidRPr="008A2BDC">
        <w:rPr>
          <w:sz w:val="28"/>
          <w:szCs w:val="28"/>
          <w:lang w:val="en-US"/>
        </w:rPr>
        <w:t>ru</w:t>
      </w:r>
      <w:proofErr w:type="gramEnd"/>
    </w:p>
    <w:p w:rsidR="00CC1573" w:rsidRDefault="00CC1573" w:rsidP="0088596F">
      <w:pPr>
        <w:pStyle w:val="Style19"/>
        <w:widowControl/>
        <w:numPr>
          <w:ilvl w:val="0"/>
          <w:numId w:val="3"/>
        </w:numPr>
        <w:tabs>
          <w:tab w:val="left" w:pos="394"/>
          <w:tab w:val="left" w:pos="1276"/>
          <w:tab w:val="left" w:leader="underscore" w:pos="14438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 xml:space="preserve">Устав </w:t>
      </w:r>
    </w:p>
    <w:p w:rsidR="0088596F" w:rsidRPr="00866001" w:rsidRDefault="00CC1573" w:rsidP="00CC1573">
      <w:pPr>
        <w:pStyle w:val="Style19"/>
        <w:widowControl/>
        <w:tabs>
          <w:tab w:val="left" w:pos="394"/>
          <w:tab w:val="left" w:pos="1276"/>
          <w:tab w:val="left" w:leader="underscore" w:pos="14438"/>
        </w:tabs>
        <w:spacing w:line="240" w:lineRule="auto"/>
        <w:ind w:left="720" w:firstLine="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 xml:space="preserve">Принят на общем собрании коллектива протокол №4 от 27.12.2011года, согласован 19 января 2012 года, утверждён распоряжением администрации </w:t>
      </w:r>
      <w:proofErr w:type="spellStart"/>
      <w:r>
        <w:rPr>
          <w:rStyle w:val="FontStyle42"/>
          <w:sz w:val="28"/>
          <w:szCs w:val="28"/>
        </w:rPr>
        <w:t>Ракитянского</w:t>
      </w:r>
      <w:proofErr w:type="spellEnd"/>
      <w:r>
        <w:rPr>
          <w:rStyle w:val="FontStyle42"/>
          <w:sz w:val="28"/>
          <w:szCs w:val="28"/>
        </w:rPr>
        <w:t xml:space="preserve"> района 20 января 2012 года.</w:t>
      </w:r>
    </w:p>
    <w:p w:rsidR="0088596F" w:rsidRDefault="00CC1573" w:rsidP="0088596F">
      <w:pPr>
        <w:pStyle w:val="Style19"/>
        <w:widowControl/>
        <w:numPr>
          <w:ilvl w:val="0"/>
          <w:numId w:val="7"/>
        </w:numPr>
        <w:tabs>
          <w:tab w:val="left" w:pos="394"/>
          <w:tab w:val="left" w:pos="1276"/>
          <w:tab w:val="left" w:leader="underscore" w:pos="14386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Учредитель</w:t>
      </w:r>
    </w:p>
    <w:p w:rsidR="0088596F" w:rsidRDefault="00CC1573" w:rsidP="00CC1573">
      <w:pPr>
        <w:pStyle w:val="Style19"/>
        <w:widowControl/>
        <w:tabs>
          <w:tab w:val="left" w:pos="394"/>
          <w:tab w:val="left" w:pos="1276"/>
          <w:tab w:val="left" w:leader="underscore" w:pos="14386"/>
        </w:tabs>
        <w:spacing w:line="240" w:lineRule="auto"/>
        <w:ind w:left="720" w:firstLine="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Муниципальный район «</w:t>
      </w:r>
      <w:proofErr w:type="spellStart"/>
      <w:r>
        <w:rPr>
          <w:rStyle w:val="FontStyle42"/>
          <w:sz w:val="28"/>
          <w:szCs w:val="28"/>
        </w:rPr>
        <w:t>Ракитянский</w:t>
      </w:r>
      <w:proofErr w:type="spellEnd"/>
      <w:r>
        <w:rPr>
          <w:rStyle w:val="FontStyle42"/>
          <w:sz w:val="28"/>
          <w:szCs w:val="28"/>
        </w:rPr>
        <w:t xml:space="preserve"> район» в лице Администрации </w:t>
      </w:r>
      <w:proofErr w:type="spellStart"/>
      <w:r>
        <w:rPr>
          <w:rStyle w:val="FontStyle42"/>
          <w:sz w:val="28"/>
          <w:szCs w:val="28"/>
        </w:rPr>
        <w:t>Ракитянского</w:t>
      </w:r>
      <w:proofErr w:type="spellEnd"/>
      <w:r>
        <w:rPr>
          <w:rStyle w:val="FontStyle42"/>
          <w:sz w:val="28"/>
          <w:szCs w:val="28"/>
        </w:rPr>
        <w:t xml:space="preserve"> района Белгородской области, от имени которой выступает глава администрации </w:t>
      </w:r>
      <w:proofErr w:type="spellStart"/>
      <w:r>
        <w:rPr>
          <w:rStyle w:val="FontStyle42"/>
          <w:sz w:val="28"/>
          <w:szCs w:val="28"/>
        </w:rPr>
        <w:t>Ракитянского</w:t>
      </w:r>
      <w:proofErr w:type="spellEnd"/>
      <w:r>
        <w:rPr>
          <w:rStyle w:val="FontStyle42"/>
          <w:sz w:val="28"/>
          <w:szCs w:val="28"/>
        </w:rPr>
        <w:t xml:space="preserve"> района.</w:t>
      </w:r>
    </w:p>
    <w:p w:rsidR="0088596F" w:rsidRDefault="0088596F" w:rsidP="0088596F">
      <w:pPr>
        <w:pStyle w:val="Style19"/>
        <w:widowControl/>
        <w:numPr>
          <w:ilvl w:val="0"/>
          <w:numId w:val="5"/>
        </w:numPr>
        <w:tabs>
          <w:tab w:val="left" w:pos="394"/>
          <w:tab w:val="left" w:pos="1276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Свидетельство о постановке на учет юридического лица в налоговом органе</w:t>
      </w:r>
    </w:p>
    <w:p w:rsidR="0088596F" w:rsidRDefault="00CC1573" w:rsidP="00CC1573">
      <w:pPr>
        <w:pStyle w:val="Style9"/>
        <w:widowControl/>
        <w:tabs>
          <w:tab w:val="left" w:pos="1276"/>
        </w:tabs>
        <w:ind w:firstLine="720"/>
        <w:jc w:val="left"/>
        <w:rPr>
          <w:rStyle w:val="FontStyle42"/>
          <w:sz w:val="28"/>
          <w:szCs w:val="28"/>
        </w:rPr>
      </w:pPr>
      <w:r>
        <w:rPr>
          <w:sz w:val="28"/>
          <w:szCs w:val="28"/>
        </w:rPr>
        <w:t>Серия 31 №002237252, 20 ноября 2002 года, ИНН 3116005123</w:t>
      </w:r>
    </w:p>
    <w:p w:rsidR="0088596F" w:rsidRDefault="0088596F" w:rsidP="0088596F">
      <w:pPr>
        <w:pStyle w:val="Style19"/>
        <w:widowControl/>
        <w:numPr>
          <w:ilvl w:val="0"/>
          <w:numId w:val="12"/>
        </w:numPr>
        <w:tabs>
          <w:tab w:val="left" w:pos="394"/>
          <w:tab w:val="left" w:pos="1276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Свидетельство о внесении записи в Единый государственный реестр юридических лиц</w:t>
      </w:r>
    </w:p>
    <w:p w:rsidR="0088596F" w:rsidRDefault="00CC1573" w:rsidP="00CC1573">
      <w:pPr>
        <w:pStyle w:val="Style9"/>
        <w:widowControl/>
        <w:tabs>
          <w:tab w:val="left" w:pos="1276"/>
        </w:tabs>
        <w:ind w:firstLine="720"/>
        <w:jc w:val="left"/>
        <w:rPr>
          <w:rStyle w:val="FontStyle42"/>
          <w:sz w:val="28"/>
          <w:szCs w:val="28"/>
        </w:rPr>
      </w:pPr>
      <w:r>
        <w:rPr>
          <w:sz w:val="28"/>
          <w:szCs w:val="28"/>
        </w:rPr>
        <w:t>Серия 31 №002237245, 27 января 2012 года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выдано межрайонной инспекцией Федеральной налоговой службы №5            по Белгородской области, ОГРН 1023101180145</w:t>
      </w:r>
    </w:p>
    <w:p w:rsidR="0088596F" w:rsidRDefault="0088596F" w:rsidP="0088596F">
      <w:pPr>
        <w:pStyle w:val="Style19"/>
        <w:widowControl/>
        <w:numPr>
          <w:ilvl w:val="0"/>
          <w:numId w:val="10"/>
        </w:numPr>
        <w:tabs>
          <w:tab w:val="left" w:pos="394"/>
          <w:tab w:val="left" w:pos="1276"/>
          <w:tab w:val="left" w:leader="underscore" w:pos="13310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 xml:space="preserve">Лицензия на </w:t>
      </w:r>
      <w:proofErr w:type="gramStart"/>
      <w:r>
        <w:rPr>
          <w:rStyle w:val="FontStyle42"/>
          <w:sz w:val="28"/>
          <w:szCs w:val="28"/>
        </w:rPr>
        <w:t>право веден</w:t>
      </w:r>
      <w:r w:rsidR="00F57636">
        <w:rPr>
          <w:rStyle w:val="FontStyle42"/>
          <w:sz w:val="28"/>
          <w:szCs w:val="28"/>
        </w:rPr>
        <w:t>ия</w:t>
      </w:r>
      <w:proofErr w:type="gramEnd"/>
      <w:r w:rsidR="00F57636">
        <w:rPr>
          <w:rStyle w:val="FontStyle42"/>
          <w:sz w:val="28"/>
          <w:szCs w:val="28"/>
        </w:rPr>
        <w:t xml:space="preserve"> образовательной деятельности</w:t>
      </w:r>
    </w:p>
    <w:p w:rsidR="0088596F" w:rsidRDefault="00F57636" w:rsidP="00F57636">
      <w:pPr>
        <w:pStyle w:val="Style19"/>
        <w:widowControl/>
        <w:tabs>
          <w:tab w:val="left" w:pos="394"/>
          <w:tab w:val="left" w:pos="1276"/>
          <w:tab w:val="left" w:leader="underscore" w:pos="13310"/>
        </w:tabs>
        <w:spacing w:line="240" w:lineRule="auto"/>
        <w:ind w:left="720" w:firstLine="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Серия</w:t>
      </w:r>
      <w:proofErr w:type="gramStart"/>
      <w:r>
        <w:rPr>
          <w:rStyle w:val="FontStyle42"/>
          <w:sz w:val="28"/>
          <w:szCs w:val="28"/>
        </w:rPr>
        <w:t xml:space="preserve"> А</w:t>
      </w:r>
      <w:proofErr w:type="gramEnd"/>
      <w:r>
        <w:rPr>
          <w:rStyle w:val="FontStyle42"/>
          <w:sz w:val="28"/>
          <w:szCs w:val="28"/>
        </w:rPr>
        <w:t xml:space="preserve"> №303172, 30 сентября 2008 года, выдана Департаментом образования, культуры и молодёжной политики Белгородской области</w:t>
      </w:r>
    </w:p>
    <w:p w:rsidR="0088596F" w:rsidRDefault="0088596F" w:rsidP="0088596F">
      <w:pPr>
        <w:pStyle w:val="Style19"/>
        <w:widowControl/>
        <w:numPr>
          <w:ilvl w:val="0"/>
          <w:numId w:val="2"/>
        </w:numPr>
        <w:tabs>
          <w:tab w:val="left" w:pos="394"/>
          <w:tab w:val="left" w:pos="1276"/>
          <w:tab w:val="left" w:leader="underscore" w:pos="13334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Свидетельство</w:t>
      </w:r>
      <w:r w:rsidR="00F57636">
        <w:rPr>
          <w:rStyle w:val="FontStyle42"/>
          <w:sz w:val="28"/>
          <w:szCs w:val="28"/>
        </w:rPr>
        <w:t xml:space="preserve"> о государственной аккредитации</w:t>
      </w:r>
    </w:p>
    <w:p w:rsidR="0088596F" w:rsidRDefault="00F57636" w:rsidP="00F57636">
      <w:pPr>
        <w:pStyle w:val="Style19"/>
        <w:widowControl/>
        <w:tabs>
          <w:tab w:val="left" w:pos="394"/>
          <w:tab w:val="left" w:pos="1276"/>
          <w:tab w:val="left" w:leader="underscore" w:pos="13334"/>
        </w:tabs>
        <w:spacing w:line="240" w:lineRule="auto"/>
        <w:ind w:left="720" w:firstLine="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Серия ОП 002071 №2847 выдано 26 апреля 2010 года Департаментом образования, культуры и молодёжной политики Белгородской области, срок действия  по 23 апреля 2015 года.</w:t>
      </w:r>
    </w:p>
    <w:p w:rsidR="00F57636" w:rsidRDefault="0088596F" w:rsidP="0088596F">
      <w:pPr>
        <w:pStyle w:val="Style19"/>
        <w:widowControl/>
        <w:tabs>
          <w:tab w:val="left" w:pos="682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33"/>
          <w:sz w:val="28"/>
          <w:szCs w:val="28"/>
        </w:rPr>
        <w:t>1.10.</w:t>
      </w:r>
      <w:r>
        <w:rPr>
          <w:rStyle w:val="FontStyle33"/>
          <w:sz w:val="28"/>
          <w:szCs w:val="28"/>
        </w:rPr>
        <w:tab/>
      </w:r>
      <w:r>
        <w:rPr>
          <w:rStyle w:val="FontStyle42"/>
          <w:sz w:val="28"/>
          <w:szCs w:val="28"/>
        </w:rPr>
        <w:t xml:space="preserve">Сведения об аккредитации (год прохождения последней аккредитации, дата и номер приказа о признании ОУ </w:t>
      </w:r>
      <w:proofErr w:type="gramStart"/>
      <w:r>
        <w:rPr>
          <w:rStyle w:val="FontStyle42"/>
          <w:sz w:val="28"/>
          <w:szCs w:val="28"/>
        </w:rPr>
        <w:t>аккредитованным</w:t>
      </w:r>
      <w:proofErr w:type="gramEnd"/>
      <w:r>
        <w:rPr>
          <w:rStyle w:val="FontStyle42"/>
          <w:sz w:val="28"/>
          <w:szCs w:val="28"/>
        </w:rPr>
        <w:t>).</w:t>
      </w:r>
    </w:p>
    <w:p w:rsidR="0088596F" w:rsidRDefault="00F57636" w:rsidP="0088596F">
      <w:pPr>
        <w:pStyle w:val="Style19"/>
        <w:widowControl/>
        <w:tabs>
          <w:tab w:val="left" w:pos="682"/>
        </w:tabs>
        <w:spacing w:line="240" w:lineRule="auto"/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2010 год, приказ департамента образования, культуры и молодёжной политики Белгородской области №1231 от 26 апреля 2010 года.</w:t>
      </w:r>
      <w:r w:rsidR="0088596F">
        <w:rPr>
          <w:rStyle w:val="FontStyle42"/>
          <w:sz w:val="28"/>
          <w:szCs w:val="28"/>
        </w:rPr>
        <w:br/>
      </w:r>
    </w:p>
    <w:p w:rsidR="0088596F" w:rsidRDefault="0088596F" w:rsidP="0088596F">
      <w:pPr>
        <w:pStyle w:val="Style7"/>
        <w:widowControl/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2. Организация образовательного процесса:</w:t>
      </w:r>
    </w:p>
    <w:p w:rsidR="0088596F" w:rsidRDefault="0088596F" w:rsidP="0088596F">
      <w:pPr>
        <w:pStyle w:val="Style7"/>
        <w:widowControl/>
        <w:spacing w:line="240" w:lineRule="auto"/>
        <w:ind w:firstLine="720"/>
        <w:rPr>
          <w:bCs/>
          <w:iCs/>
          <w:sz w:val="28"/>
          <w:szCs w:val="28"/>
        </w:rPr>
      </w:pPr>
    </w:p>
    <w:p w:rsidR="00F57636" w:rsidRDefault="0088596F" w:rsidP="0088596F">
      <w:pPr>
        <w:pStyle w:val="Style19"/>
        <w:widowControl/>
        <w:tabs>
          <w:tab w:val="left" w:pos="682"/>
        </w:tabs>
        <w:spacing w:line="240" w:lineRule="auto"/>
        <w:ind w:firstLine="72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2.1. Данные о контингенте обучающихся (воспитанников), формах </w:t>
      </w:r>
      <w:proofErr w:type="gramStart"/>
      <w:r>
        <w:rPr>
          <w:b/>
          <w:bCs/>
          <w:i/>
          <w:iCs/>
          <w:sz w:val="28"/>
          <w:szCs w:val="28"/>
        </w:rPr>
        <w:t>обучения по состоянию</w:t>
      </w:r>
      <w:proofErr w:type="gramEnd"/>
    </w:p>
    <w:p w:rsidR="0088596F" w:rsidRDefault="0088596F" w:rsidP="0088596F">
      <w:pPr>
        <w:pStyle w:val="Style19"/>
        <w:widowControl/>
        <w:tabs>
          <w:tab w:val="left" w:pos="682"/>
        </w:tabs>
        <w:spacing w:line="240" w:lineRule="auto"/>
        <w:ind w:firstLine="72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на</w:t>
      </w:r>
      <w:r w:rsidR="00F57636">
        <w:rPr>
          <w:b/>
          <w:bCs/>
          <w:i/>
          <w:iCs/>
          <w:sz w:val="28"/>
          <w:szCs w:val="28"/>
        </w:rPr>
        <w:t xml:space="preserve"> 1 января 2012 года</w:t>
      </w:r>
    </w:p>
    <w:p w:rsidR="0088596F" w:rsidRDefault="0088596F" w:rsidP="0088596F">
      <w:pPr>
        <w:pStyle w:val="Style19"/>
        <w:widowControl/>
        <w:tabs>
          <w:tab w:val="left" w:pos="682"/>
        </w:tabs>
        <w:spacing w:line="240" w:lineRule="auto"/>
        <w:ind w:firstLine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0"/>
        <w:gridCol w:w="5784"/>
        <w:gridCol w:w="2266"/>
        <w:gridCol w:w="1868"/>
      </w:tblGrid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jc w:val="left"/>
              <w:rPr>
                <w:rStyle w:val="FontStyle42"/>
                <w:b/>
                <w:bCs/>
                <w:sz w:val="28"/>
                <w:szCs w:val="28"/>
              </w:rPr>
            </w:pPr>
            <w:r>
              <w:rPr>
                <w:rStyle w:val="FontStyle42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jc w:val="left"/>
              <w:rPr>
                <w:rStyle w:val="FontStyle42"/>
                <w:b/>
                <w:bCs/>
                <w:sz w:val="28"/>
                <w:szCs w:val="28"/>
              </w:rPr>
            </w:pPr>
            <w:r>
              <w:rPr>
                <w:rStyle w:val="FontStyle42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jc w:val="left"/>
              <w:rPr>
                <w:rStyle w:val="FontStyle42"/>
                <w:b/>
                <w:bCs/>
                <w:sz w:val="28"/>
                <w:szCs w:val="28"/>
              </w:rPr>
            </w:pPr>
            <w:r>
              <w:rPr>
                <w:rStyle w:val="FontStyle42"/>
                <w:b/>
                <w:bCs/>
                <w:sz w:val="28"/>
                <w:szCs w:val="28"/>
              </w:rPr>
              <w:t>%</w:t>
            </w: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Всего классов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 xml:space="preserve">Всего </w:t>
            </w:r>
            <w:proofErr w:type="gramStart"/>
            <w:r>
              <w:rPr>
                <w:rStyle w:val="FontStyle42"/>
                <w:sz w:val="28"/>
                <w:szCs w:val="28"/>
              </w:rPr>
              <w:t>обучающиеся</w:t>
            </w:r>
            <w:proofErr w:type="gram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16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в том числе: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 1 ступени образования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16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 2 ступени образования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 3 ступени образования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Всего классов: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</w:t>
            </w:r>
            <w:proofErr w:type="gramStart"/>
            <w:r>
              <w:rPr>
                <w:rStyle w:val="FontStyle42"/>
                <w:sz w:val="28"/>
                <w:szCs w:val="28"/>
              </w:rPr>
              <w:t>реализующих</w:t>
            </w:r>
            <w:proofErr w:type="gramEnd"/>
            <w:r>
              <w:rPr>
                <w:rStyle w:val="FontStyle42"/>
                <w:sz w:val="28"/>
                <w:szCs w:val="28"/>
              </w:rPr>
              <w:t xml:space="preserve"> общеобразовательные программы дополнительной (углубленной) подготовки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</w:t>
            </w:r>
            <w:proofErr w:type="gramStart"/>
            <w:r>
              <w:rPr>
                <w:rStyle w:val="FontStyle42"/>
                <w:sz w:val="28"/>
                <w:szCs w:val="28"/>
              </w:rPr>
              <w:t>специальные</w:t>
            </w:r>
            <w:proofErr w:type="gramEnd"/>
            <w:r>
              <w:rPr>
                <w:rStyle w:val="FontStyle42"/>
                <w:sz w:val="28"/>
                <w:szCs w:val="28"/>
              </w:rPr>
              <w:t xml:space="preserve"> (коррекционные) образовательные программам (указать вид)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rPr>
          <w:trHeight w:val="43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left="669" w:firstLine="51"/>
              <w:jc w:val="left"/>
              <w:rPr>
                <w:rStyle w:val="FontStyle42"/>
                <w:sz w:val="28"/>
                <w:szCs w:val="28"/>
              </w:rPr>
            </w:pPr>
            <w:proofErr w:type="gramStart"/>
            <w:r>
              <w:rPr>
                <w:rStyle w:val="FontStyle42"/>
                <w:sz w:val="28"/>
                <w:szCs w:val="28"/>
              </w:rPr>
              <w:t>Обучающиеся</w:t>
            </w:r>
            <w:proofErr w:type="gramEnd"/>
            <w:r>
              <w:rPr>
                <w:rStyle w:val="FontStyle42"/>
                <w:sz w:val="28"/>
                <w:szCs w:val="28"/>
              </w:rPr>
              <w:t>, получающие образование по формам</w:t>
            </w:r>
          </w:p>
          <w:p w:rsidR="0088596F" w:rsidRDefault="0088596F" w:rsidP="00866001">
            <w:pPr>
              <w:ind w:firstLine="720"/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очное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16</w:t>
            </w:r>
          </w:p>
          <w:p w:rsidR="00F57636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  <w:p w:rsidR="00F57636" w:rsidRDefault="00F57636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  <w:r>
              <w:t>-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rPr>
          <w:trHeight w:val="235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proofErr w:type="spellStart"/>
            <w:r>
              <w:rPr>
                <w:rStyle w:val="FontStyle42"/>
                <w:sz w:val="28"/>
                <w:szCs w:val="28"/>
              </w:rPr>
              <w:t>очно-заочное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(вечернее)</w:t>
            </w:r>
          </w:p>
        </w:tc>
        <w:tc>
          <w:tcPr>
            <w:tcW w:w="22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</w:pPr>
          </w:p>
        </w:tc>
      </w:tr>
      <w:tr w:rsidR="0088596F" w:rsidTr="00866001"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заочное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семейное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rPr>
          <w:trHeight w:val="35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экстернат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Воспитанники детских домов, интернатов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Дети-инвалиды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5763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</w:tbl>
    <w:p w:rsidR="0088596F" w:rsidRDefault="0088596F" w:rsidP="0088596F">
      <w:pPr>
        <w:pStyle w:val="Style26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26"/>
        <w:widowControl/>
        <w:spacing w:line="240" w:lineRule="auto"/>
        <w:ind w:firstLine="720"/>
        <w:jc w:val="left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2.2. Режим работы учреждения</w:t>
      </w:r>
    </w:p>
    <w:p w:rsidR="0088596F" w:rsidRDefault="0088596F" w:rsidP="0088596F">
      <w:pPr>
        <w:pStyle w:val="Style9"/>
        <w:widowControl/>
        <w:tabs>
          <w:tab w:val="left" w:leader="underscore" w:pos="6701"/>
        </w:tabs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Продолжитель</w:t>
      </w:r>
      <w:r w:rsidR="00F57636">
        <w:rPr>
          <w:rStyle w:val="FontStyle42"/>
          <w:sz w:val="28"/>
          <w:szCs w:val="28"/>
        </w:rPr>
        <w:t>ность учебной недели- 1 класс- 5 дней, 2-4 классы -6 дней.</w:t>
      </w:r>
    </w:p>
    <w:p w:rsidR="0088596F" w:rsidRDefault="0088596F" w:rsidP="0088596F">
      <w:pPr>
        <w:pStyle w:val="Style9"/>
        <w:widowControl/>
        <w:tabs>
          <w:tab w:val="left" w:leader="underscore" w:pos="9264"/>
        </w:tabs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Количество занятий в день (минимальное и максимальное) для каждой ступени</w:t>
      </w:r>
      <w:r w:rsidR="00F57636">
        <w:rPr>
          <w:rStyle w:val="FontStyle42"/>
          <w:sz w:val="28"/>
          <w:szCs w:val="28"/>
        </w:rPr>
        <w:t>- 3; 5.</w:t>
      </w:r>
      <w:r>
        <w:rPr>
          <w:rStyle w:val="FontStyle42"/>
          <w:sz w:val="28"/>
          <w:szCs w:val="28"/>
        </w:rPr>
        <w:tab/>
      </w:r>
    </w:p>
    <w:p w:rsidR="0088596F" w:rsidRDefault="0088596F" w:rsidP="0088596F">
      <w:pPr>
        <w:pStyle w:val="Style9"/>
        <w:widowControl/>
        <w:tabs>
          <w:tab w:val="left" w:leader="underscore" w:pos="4920"/>
        </w:tabs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Продолжительность уроков (мин.)</w:t>
      </w:r>
      <w:r>
        <w:rPr>
          <w:rStyle w:val="FontStyle42"/>
          <w:sz w:val="28"/>
          <w:szCs w:val="28"/>
        </w:rPr>
        <w:tab/>
      </w:r>
      <w:r w:rsidR="00F57636">
        <w:rPr>
          <w:rStyle w:val="FontStyle42"/>
          <w:sz w:val="28"/>
          <w:szCs w:val="28"/>
        </w:rPr>
        <w:t xml:space="preserve">- </w:t>
      </w:r>
      <w:r w:rsidR="00F57636" w:rsidRPr="00ED08EE">
        <w:rPr>
          <w:color w:val="000000"/>
        </w:rPr>
        <w:t>1 клас</w:t>
      </w:r>
      <w:proofErr w:type="gramStart"/>
      <w:r w:rsidR="00F57636" w:rsidRPr="00ED08EE">
        <w:rPr>
          <w:color w:val="000000"/>
        </w:rPr>
        <w:t>с-</w:t>
      </w:r>
      <w:proofErr w:type="gramEnd"/>
      <w:r w:rsidR="00F57636" w:rsidRPr="00ED08EE">
        <w:rPr>
          <w:color w:val="000000"/>
        </w:rPr>
        <w:t xml:space="preserve"> </w:t>
      </w:r>
      <w:r w:rsidR="00F57636" w:rsidRPr="00ED08EE">
        <w:t>сентябрь-декабрь–  35 минут; январь – май – 45 минут;</w:t>
      </w:r>
      <w:r w:rsidR="00F57636">
        <w:t>2-4 классы- 45 минут.</w:t>
      </w:r>
    </w:p>
    <w:p w:rsidR="0088596F" w:rsidRDefault="0088596F" w:rsidP="0088596F">
      <w:pPr>
        <w:pStyle w:val="Style9"/>
        <w:widowControl/>
        <w:tabs>
          <w:tab w:val="left" w:leader="underscore" w:pos="9322"/>
        </w:tabs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Продолжительность пере</w:t>
      </w:r>
      <w:r w:rsidR="00F57636">
        <w:rPr>
          <w:rStyle w:val="FontStyle42"/>
          <w:sz w:val="28"/>
          <w:szCs w:val="28"/>
        </w:rPr>
        <w:t>мен (минимальная, максимальная)-</w:t>
      </w:r>
      <w:r w:rsidR="00570139">
        <w:rPr>
          <w:rStyle w:val="FontStyle42"/>
          <w:sz w:val="28"/>
          <w:szCs w:val="28"/>
        </w:rPr>
        <w:t>10;40</w:t>
      </w:r>
    </w:p>
    <w:p w:rsidR="0088596F" w:rsidRDefault="0088596F" w:rsidP="0088596F">
      <w:pPr>
        <w:pStyle w:val="Style9"/>
        <w:widowControl/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Сменность занятий: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47"/>
        <w:gridCol w:w="7656"/>
        <w:gridCol w:w="4133"/>
      </w:tblGrid>
      <w:tr w:rsidR="0088596F" w:rsidTr="00866001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ind w:firstLine="72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ind w:firstLine="72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 xml:space="preserve">Классы </w:t>
            </w:r>
            <w:proofErr w:type="gramStart"/>
            <w:r>
              <w:rPr>
                <w:rStyle w:val="FontStyle40"/>
                <w:sz w:val="28"/>
                <w:szCs w:val="28"/>
              </w:rPr>
              <w:t xml:space="preserve">( </w:t>
            </w:r>
            <w:proofErr w:type="gramEnd"/>
            <w:r>
              <w:rPr>
                <w:rStyle w:val="FontStyle40"/>
                <w:sz w:val="28"/>
                <w:szCs w:val="28"/>
              </w:rPr>
              <w:t>группы)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ind w:firstLine="72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Style w:val="FontStyle40"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FontStyle40"/>
                <w:sz w:val="28"/>
                <w:szCs w:val="28"/>
              </w:rPr>
              <w:t xml:space="preserve"> в смене</w:t>
            </w:r>
          </w:p>
        </w:tc>
      </w:tr>
      <w:tr w:rsidR="0088596F" w:rsidTr="00866001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 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8596F" w:rsidTr="00866001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2 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3. Условия организации образовательного процесса:</w:t>
      </w: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</w:pPr>
    </w:p>
    <w:p w:rsidR="0088596F" w:rsidRDefault="00570139" w:rsidP="00570139">
      <w:pPr>
        <w:pStyle w:val="Style4"/>
        <w:widowControl/>
        <w:numPr>
          <w:ilvl w:val="1"/>
          <w:numId w:val="14"/>
        </w:numPr>
        <w:spacing w:line="240" w:lineRule="auto"/>
        <w:jc w:val="left"/>
      </w:pPr>
      <w:r>
        <w:t>Тип постройк</w:t>
      </w:r>
      <w:proofErr w:type="gramStart"/>
      <w:r>
        <w:t>и-</w:t>
      </w:r>
      <w:proofErr w:type="gramEnd"/>
      <w:r>
        <w:t xml:space="preserve"> типовая, год постройки 1977 год</w:t>
      </w:r>
    </w:p>
    <w:p w:rsidR="0088596F" w:rsidRDefault="00570139" w:rsidP="0088596F">
      <w:pPr>
        <w:pStyle w:val="Style9"/>
        <w:widowControl/>
        <w:ind w:firstLine="720"/>
        <w:jc w:val="left"/>
      </w:pPr>
      <w:r>
        <w:t>3.2. Год создания - 1977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lastRenderedPageBreak/>
        <w:t>3.3. Кадровые условия реализации основной образовательной программы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>3.3.1. Сведения о руководящих работниках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08"/>
        <w:gridCol w:w="2266"/>
        <w:gridCol w:w="3403"/>
        <w:gridCol w:w="2126"/>
        <w:gridCol w:w="1843"/>
        <w:gridCol w:w="2434"/>
      </w:tblGrid>
      <w:tr w:rsidR="0088596F" w:rsidTr="00866001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Должность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Ф.И.О. (полностью)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Образование, специальность по диплому, общий стаж работы на руководящей должности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Стаж руководящей работы</w:t>
            </w:r>
          </w:p>
        </w:tc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Квалификационная категория</w:t>
            </w:r>
          </w:p>
        </w:tc>
      </w:tr>
      <w:tr w:rsidR="0088596F" w:rsidTr="00866001">
        <w:tc>
          <w:tcPr>
            <w:tcW w:w="28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widowControl/>
              <w:snapToGrid w:val="0"/>
            </w:pPr>
          </w:p>
          <w:p w:rsidR="0088596F" w:rsidRDefault="0088596F" w:rsidP="00866001">
            <w:pPr>
              <w:widowControl/>
            </w:pPr>
          </w:p>
        </w:tc>
        <w:tc>
          <w:tcPr>
            <w:tcW w:w="22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widowControl/>
              <w:snapToGrid w:val="0"/>
            </w:pPr>
          </w:p>
          <w:p w:rsidR="0088596F" w:rsidRDefault="0088596F" w:rsidP="00866001">
            <w:pPr>
              <w:widowControl/>
            </w:pPr>
          </w:p>
        </w:tc>
        <w:tc>
          <w:tcPr>
            <w:tcW w:w="34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widowControl/>
              <w:snapToGrid w:val="0"/>
            </w:pPr>
          </w:p>
          <w:p w:rsidR="0088596F" w:rsidRDefault="0088596F" w:rsidP="00866001">
            <w:pPr>
              <w:widowControl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общий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в данном учреждении</w:t>
            </w:r>
          </w:p>
        </w:tc>
        <w:tc>
          <w:tcPr>
            <w:tcW w:w="2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28"/>
              <w:widowControl/>
              <w:snapToGrid w:val="0"/>
              <w:spacing w:line="240" w:lineRule="auto"/>
            </w:pPr>
          </w:p>
          <w:p w:rsidR="0088596F" w:rsidRDefault="0088596F" w:rsidP="00866001">
            <w:pPr>
              <w:pStyle w:val="Style28"/>
              <w:widowControl/>
              <w:spacing w:line="240" w:lineRule="auto"/>
            </w:pPr>
          </w:p>
        </w:tc>
      </w:tr>
      <w:tr w:rsidR="0088596F" w:rsidTr="00866001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Директор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</w:pPr>
            <w:r>
              <w:t>Кофанова Валентина Васильевна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139" w:rsidRDefault="00570139" w:rsidP="00570139">
            <w:r>
              <w:t xml:space="preserve">Высшее, </w:t>
            </w:r>
          </w:p>
          <w:p w:rsidR="00570139" w:rsidRDefault="00570139" w:rsidP="00570139">
            <w:r>
              <w:t>учитель истории социально-политических дисциплин</w:t>
            </w:r>
          </w:p>
          <w:p w:rsidR="0088596F" w:rsidRDefault="00570139" w:rsidP="00570139">
            <w:pPr>
              <w:pStyle w:val="Style13"/>
              <w:widowControl/>
              <w:snapToGrid w:val="0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</w:pPr>
            <w:r>
              <w:t>3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</w:pPr>
            <w:r>
              <w:t>1</w:t>
            </w:r>
          </w:p>
        </w:tc>
      </w:tr>
      <w:tr w:rsidR="0088596F" w:rsidTr="00866001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 xml:space="preserve">Заместитель директора </w:t>
            </w:r>
            <w:proofErr w:type="gramStart"/>
            <w:r>
              <w:rPr>
                <w:rStyle w:val="FontStyle42"/>
              </w:rPr>
              <w:t>по</w:t>
            </w:r>
            <w:proofErr w:type="gramEnd"/>
          </w:p>
          <w:p w:rsidR="0088596F" w:rsidRDefault="0088596F" w:rsidP="00866001">
            <w:pPr>
              <w:pStyle w:val="Style23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учебно-воспитательной</w:t>
            </w:r>
          </w:p>
          <w:p w:rsidR="0088596F" w:rsidRDefault="0088596F" w:rsidP="00866001">
            <w:pPr>
              <w:pStyle w:val="Style23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работе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</w:pPr>
            <w: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</w:tr>
      <w:tr w:rsidR="0088596F" w:rsidTr="00866001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 xml:space="preserve">Заместитель директора </w:t>
            </w:r>
            <w:proofErr w:type="gramStart"/>
            <w:r>
              <w:rPr>
                <w:rStyle w:val="FontStyle42"/>
              </w:rPr>
              <w:t>по</w:t>
            </w:r>
            <w:proofErr w:type="gramEnd"/>
          </w:p>
          <w:p w:rsidR="0088596F" w:rsidRDefault="0088596F" w:rsidP="00866001">
            <w:pPr>
              <w:pStyle w:val="Style23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учебно-методической</w:t>
            </w:r>
          </w:p>
          <w:p w:rsidR="0088596F" w:rsidRDefault="0088596F" w:rsidP="00866001">
            <w:pPr>
              <w:pStyle w:val="Style23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работе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</w:pPr>
            <w: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</w:tr>
      <w:tr w:rsidR="0088596F" w:rsidTr="00866001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Заместитель директора по воспитательной работе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570139" w:rsidP="00866001">
            <w:pPr>
              <w:pStyle w:val="Style13"/>
              <w:widowControl/>
              <w:snapToGrid w:val="0"/>
            </w:pPr>
            <w: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</w:pPr>
          </w:p>
        </w:tc>
      </w:tr>
    </w:tbl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>3.3.2. Сведения о педагогических работниках (включая руководящих и др. работников, ведущих педагогическую деятельность)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30"/>
        <w:gridCol w:w="5957"/>
        <w:gridCol w:w="2410"/>
        <w:gridCol w:w="1585"/>
      </w:tblGrid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ind w:left="4757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Показатель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ind w:left="749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Кол-во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6"/>
              <w:widowControl/>
              <w:snapToGrid w:val="0"/>
              <w:ind w:left="571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%</w:t>
            </w:r>
          </w:p>
        </w:tc>
      </w:tr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Укомплектованность штата педагогических работников</w:t>
            </w:r>
            <w:proofErr w:type="gramStart"/>
            <w:r>
              <w:rPr>
                <w:rStyle w:val="FontStyle42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8596F" w:rsidTr="00866001"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Всего педагогических работников:</w:t>
            </w:r>
          </w:p>
        </w:tc>
        <w:tc>
          <w:tcPr>
            <w:tcW w:w="5957" w:type="dxa"/>
            <w:tcBorders>
              <w:top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Из них:</w:t>
            </w:r>
          </w:p>
        </w:tc>
        <w:tc>
          <w:tcPr>
            <w:tcW w:w="5957" w:type="dxa"/>
            <w:tcBorders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 I ступени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 II ступени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 III ступени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из них внешних совместителей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Вакансии (указать должности)</w:t>
            </w:r>
          </w:p>
          <w:p w:rsidR="0088596F" w:rsidRDefault="0088596F" w:rsidP="00866001">
            <w:pPr>
              <w:pStyle w:val="Style14"/>
              <w:widowControl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Образовательный ценз </w:t>
            </w:r>
            <w:proofErr w:type="gramStart"/>
            <w:r>
              <w:rPr>
                <w:rStyle w:val="FontStyle42"/>
                <w:sz w:val="28"/>
                <w:szCs w:val="28"/>
              </w:rPr>
              <w:t>педагогических</w:t>
            </w:r>
            <w:proofErr w:type="gramEnd"/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 высшим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работников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с </w:t>
            </w:r>
            <w:proofErr w:type="spellStart"/>
            <w:r>
              <w:rPr>
                <w:rStyle w:val="FontStyle42"/>
                <w:sz w:val="28"/>
                <w:szCs w:val="28"/>
              </w:rPr>
              <w:t>незак</w:t>
            </w:r>
            <w:proofErr w:type="spellEnd"/>
            <w:r>
              <w:rPr>
                <w:rStyle w:val="FontStyle42"/>
                <w:sz w:val="28"/>
                <w:szCs w:val="28"/>
              </w:rPr>
              <w:t>. высшим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со средним специальным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 общим средним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Соответствие уровня квалификации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педагогических и иных работников требованиям</w:t>
            </w:r>
          </w:p>
        </w:tc>
        <w:tc>
          <w:tcPr>
            <w:tcW w:w="5957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квалификационной характеристики </w:t>
            </w:r>
            <w:proofErr w:type="gramStart"/>
            <w:r>
              <w:rPr>
                <w:rStyle w:val="FontStyle42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5957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proofErr w:type="gramStart"/>
            <w:r>
              <w:rPr>
                <w:rStyle w:val="FontStyle42"/>
                <w:sz w:val="28"/>
                <w:szCs w:val="28"/>
              </w:rPr>
              <w:t>соответствующей должности   (по каждому</w:t>
            </w:r>
            <w:proofErr w:type="gramEnd"/>
          </w:p>
        </w:tc>
        <w:tc>
          <w:tcPr>
            <w:tcW w:w="5957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предмету учебного плана)</w:t>
            </w:r>
          </w:p>
        </w:tc>
        <w:tc>
          <w:tcPr>
            <w:tcW w:w="59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Педагогические работники, имеющие </w:t>
            </w:r>
            <w:proofErr w:type="gramStart"/>
            <w:r>
              <w:rPr>
                <w:rStyle w:val="FontStyle42"/>
                <w:sz w:val="28"/>
                <w:szCs w:val="28"/>
              </w:rPr>
              <w:t>ученую</w:t>
            </w:r>
            <w:proofErr w:type="gramEnd"/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кандидата наук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степень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доктора наук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Педагогические работники, освоившие программы дополнительного профессионального образования не реже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одного раза в пять лет</w:t>
            </w:r>
          </w:p>
        </w:tc>
        <w:tc>
          <w:tcPr>
            <w:tcW w:w="5957" w:type="dxa"/>
            <w:tcBorders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Педагогически работники, имеющие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квалификационную категорию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высшую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первую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вторую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8596F" w:rsidTr="00866001"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Состав педагогического коллектива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учитель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мастер производственного 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социальный педагог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учитель-логопед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педагог-психолог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педагог дополнительного 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педагог-организатор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старший вожатый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воспитатель группы продленного дня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9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др. должности (указать наименование)</w:t>
            </w:r>
          </w:p>
          <w:p w:rsidR="0088596F" w:rsidRDefault="0088596F" w:rsidP="00866001">
            <w:pPr>
              <w:pStyle w:val="Style14"/>
              <w:widowControl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rPr>
          <w:trHeight w:val="264"/>
        </w:trPr>
        <w:tc>
          <w:tcPr>
            <w:tcW w:w="4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Состав педагогического коллектива по стажу работы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1-5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4"/>
              <w:widowControl/>
              <w:snapToGrid w:val="0"/>
            </w:pPr>
            <w: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</w:pPr>
          </w:p>
        </w:tc>
      </w:tr>
      <w:tr w:rsidR="0088596F" w:rsidTr="00866001">
        <w:trPr>
          <w:trHeight w:val="264"/>
        </w:trPr>
        <w:tc>
          <w:tcPr>
            <w:tcW w:w="49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</w:pPr>
          </w:p>
          <w:p w:rsidR="0088596F" w:rsidRDefault="0088596F" w:rsidP="00866001">
            <w:pPr>
              <w:pStyle w:val="Style14"/>
              <w:widowControl/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5-10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4"/>
              <w:widowControl/>
              <w:snapToGrid w:val="0"/>
            </w:pPr>
            <w: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</w:pPr>
          </w:p>
        </w:tc>
      </w:tr>
      <w:tr w:rsidR="0088596F" w:rsidTr="00866001">
        <w:trPr>
          <w:trHeight w:val="264"/>
        </w:trPr>
        <w:tc>
          <w:tcPr>
            <w:tcW w:w="49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</w:pPr>
          </w:p>
          <w:p w:rsidR="0088596F" w:rsidRDefault="0088596F" w:rsidP="00866001">
            <w:pPr>
              <w:pStyle w:val="Style14"/>
              <w:widowControl/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свыше 20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4"/>
              <w:widowControl/>
              <w:snapToGrid w:val="0"/>
            </w:pPr>
            <w: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4"/>
              <w:widowControl/>
              <w:snapToGrid w:val="0"/>
            </w:pPr>
            <w:r>
              <w:t>50</w:t>
            </w:r>
          </w:p>
        </w:tc>
      </w:tr>
      <w:tr w:rsidR="0088596F" w:rsidTr="00866001">
        <w:trPr>
          <w:trHeight w:val="259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Педагогические работники, имеющие звание Заслуженный учитель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</w:pPr>
          </w:p>
        </w:tc>
      </w:tr>
      <w:tr w:rsidR="0088596F" w:rsidTr="00866001">
        <w:trPr>
          <w:trHeight w:val="274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4"/>
              <w:widowControl/>
              <w:snapToGrid w:val="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Педагогические работники, имеющие государственные и ведомственные награды, почетные 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4"/>
              <w:widowControl/>
              <w:snapToGrid w:val="0"/>
            </w:pPr>
            <w: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pStyle w:val="Style14"/>
              <w:widowControl/>
              <w:snapToGrid w:val="0"/>
            </w:pPr>
            <w:r>
              <w:t>50</w:t>
            </w:r>
          </w:p>
        </w:tc>
      </w:tr>
    </w:tbl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>3.3.3. Участие в профессиональных педагогических конкурсах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48"/>
        <w:gridCol w:w="2410"/>
        <w:gridCol w:w="3398"/>
        <w:gridCol w:w="3686"/>
        <w:gridCol w:w="2410"/>
        <w:gridCol w:w="1729"/>
      </w:tblGrid>
      <w:tr w:rsidR="0088596F" w:rsidTr="00866001">
        <w:trPr>
          <w:trHeight w:val="523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конкурса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Уровень мероприятия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</w:tr>
      <w:tr w:rsidR="0088596F" w:rsidTr="00866001">
        <w:trPr>
          <w:trHeight w:val="293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</w:tr>
    </w:tbl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3.4. Материально-технические условия реализации основной образовательной программы: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>3.4.1. Материально-техническая база учреждения: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3970"/>
        <w:gridCol w:w="2832"/>
        <w:gridCol w:w="3145"/>
      </w:tblGrid>
      <w:tr w:rsidR="0088596F" w:rsidTr="00866001">
        <w:trPr>
          <w:trHeight w:val="523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объекта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Кол-во мест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Площадь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единиц ценного оборудования</w:t>
            </w:r>
          </w:p>
        </w:tc>
      </w:tr>
      <w:tr w:rsidR="0088596F" w:rsidTr="00866001">
        <w:trPr>
          <w:trHeight w:val="264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Столовая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7247B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8596F" w:rsidTr="00866001">
        <w:trPr>
          <w:trHeight w:val="264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Актовый за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64F2A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rPr>
          <w:trHeight w:val="264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Библиотека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7247B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7247B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кв.м.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7247B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trHeight w:val="274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7247B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спортзал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E542DF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CA7AC4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542DF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>3.4.2. Комплексное оснащение учебного процесса: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6806"/>
        <w:gridCol w:w="3850"/>
      </w:tblGrid>
      <w:tr w:rsidR="0088596F" w:rsidTr="00866001">
        <w:trPr>
          <w:trHeight w:val="269"/>
        </w:trPr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Фактический показатель</w:t>
            </w:r>
          </w:p>
        </w:tc>
      </w:tr>
      <w:tr w:rsidR="0088596F" w:rsidTr="00866001">
        <w:trPr>
          <w:trHeight w:val="586"/>
        </w:trPr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Наличие/отсутствие акта готовности образовательного учреждения к текущему учебному году и (или) заключений </w:t>
            </w:r>
            <w:proofErr w:type="spellStart"/>
            <w:r>
              <w:rPr>
                <w:color w:val="000000"/>
                <w:sz w:val="28"/>
                <w:szCs w:val="28"/>
              </w:rPr>
              <w:t>Госпожнадзора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</w:rPr>
              <w:t>Роспотребнадзора</w:t>
            </w:r>
            <w:proofErr w:type="spellEnd"/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3F4FD2" w:rsidP="00866001">
            <w:pPr>
              <w:widowControl/>
              <w:snapToGrid w:val="0"/>
              <w:rPr>
                <w:sz w:val="28"/>
                <w:szCs w:val="28"/>
              </w:rPr>
            </w:pPr>
            <w:r w:rsidRPr="00A219B8">
              <w:t>Акт готовности ОУ к новому 2011-2012 учебному году от</w:t>
            </w:r>
            <w:r>
              <w:t xml:space="preserve"> 15.06</w:t>
            </w:r>
            <w:r w:rsidRPr="00A219B8">
              <w:t>.2011г</w:t>
            </w:r>
          </w:p>
        </w:tc>
      </w:tr>
      <w:tr w:rsidR="0088596F" w:rsidTr="00866001">
        <w:trPr>
          <w:trHeight w:val="322"/>
        </w:trPr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оснащение образовательного процесса обеспечивает возможность: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ведения официального сайта учреждения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Pr="003F4FD2" w:rsidRDefault="003F4FD2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сайта: </w:t>
            </w:r>
            <w:r>
              <w:rPr>
                <w:sz w:val="28"/>
                <w:szCs w:val="28"/>
                <w:lang w:val="en-US"/>
              </w:rPr>
              <w:t>www</w:t>
            </w:r>
            <w:r w:rsidRPr="003F4FD2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laptschool</w:t>
            </w:r>
            <w:proofErr w:type="spellEnd"/>
            <w:r w:rsidRPr="003F4FD2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narod</w:t>
            </w:r>
            <w:proofErr w:type="spellEnd"/>
            <w:r w:rsidRPr="003F4FD2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доступа в школьной библиотеке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Pr="003F4FD2" w:rsidRDefault="003F4FD2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88596F" w:rsidTr="00866001">
        <w:trPr>
          <w:trHeight w:val="259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к информационным ресурсам </w:t>
            </w:r>
            <w:proofErr w:type="spellStart"/>
            <w:r>
              <w:rPr>
                <w:color w:val="000000"/>
                <w:sz w:val="28"/>
                <w:szCs w:val="28"/>
              </w:rPr>
              <w:t>Интернента</w:t>
            </w:r>
            <w:proofErr w:type="spellEnd"/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3F4FD2" w:rsidP="003F4FD2">
            <w:pPr>
              <w:widowControl/>
              <w:snapToGrid w:val="0"/>
              <w:rPr>
                <w:sz w:val="28"/>
                <w:szCs w:val="28"/>
              </w:rPr>
            </w:pPr>
            <w:r>
              <w:t xml:space="preserve"> Модем, с</w:t>
            </w:r>
            <w:r w:rsidR="00CA7AC4">
              <w:t xml:space="preserve">ервер, локальная сеть, </w:t>
            </w:r>
            <w:r>
              <w:t>к локальной сети подключен 1</w:t>
            </w:r>
            <w:r w:rsidRPr="00A219B8">
              <w:t xml:space="preserve"> компьютер</w:t>
            </w: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коллекциям </w:t>
            </w:r>
            <w:proofErr w:type="spellStart"/>
            <w:r>
              <w:rPr>
                <w:color w:val="000000"/>
                <w:sz w:val="28"/>
                <w:szCs w:val="28"/>
              </w:rPr>
              <w:t>медиа-ресурсов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 электронных </w:t>
            </w:r>
            <w:r>
              <w:rPr>
                <w:color w:val="000000"/>
                <w:sz w:val="28"/>
                <w:szCs w:val="28"/>
              </w:rPr>
              <w:lastRenderedPageBreak/>
              <w:t>носителях;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lastRenderedPageBreak/>
              <w:t>У</w:t>
            </w:r>
            <w:r w:rsidRPr="00193D8D">
              <w:t>чебник</w:t>
            </w:r>
            <w:r>
              <w:t>и</w:t>
            </w:r>
            <w:r w:rsidRPr="00193D8D">
              <w:t xml:space="preserve"> с электронными приложениями</w:t>
            </w:r>
            <w:r>
              <w:t>, учебно-</w:t>
            </w:r>
            <w:r>
              <w:lastRenderedPageBreak/>
              <w:t>методическая литература, материалы по учебным предметам</w:t>
            </w: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создания и использования информации;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DA17A7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color w:val="222222"/>
              </w:rPr>
              <w:t xml:space="preserve">Лицензионное программное обеспечение (операционная система </w:t>
            </w:r>
            <w:r>
              <w:rPr>
                <w:color w:val="222222"/>
                <w:lang w:val="en-US"/>
              </w:rPr>
              <w:t>Windows</w:t>
            </w:r>
            <w:r w:rsidRPr="00ED34D1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 xml:space="preserve">, Антивирус, </w:t>
            </w:r>
            <w:r>
              <w:rPr>
                <w:color w:val="222222"/>
                <w:lang w:val="en-US"/>
              </w:rPr>
              <w:t>Microsoft</w:t>
            </w:r>
            <w:r w:rsidRPr="00ED34D1">
              <w:rPr>
                <w:color w:val="222222"/>
              </w:rPr>
              <w:t xml:space="preserve"> </w:t>
            </w:r>
            <w:r>
              <w:rPr>
                <w:color w:val="222222"/>
                <w:lang w:val="en-US"/>
              </w:rPr>
              <w:t>Office</w:t>
            </w:r>
            <w:r>
              <w:rPr>
                <w:color w:val="222222"/>
              </w:rPr>
              <w:t>). З</w:t>
            </w:r>
            <w:r w:rsidRPr="00193D8D">
              <w:rPr>
                <w:color w:val="222222"/>
              </w:rPr>
              <w:t>апись и обработка изображений и звука</w:t>
            </w:r>
            <w:r>
              <w:rPr>
                <w:color w:val="222222"/>
              </w:rPr>
              <w:t xml:space="preserve"> с помощью  фотоаппарата. </w:t>
            </w: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получения информации различными способами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color w:val="222222"/>
              </w:rPr>
              <w:t>П</w:t>
            </w:r>
            <w:r w:rsidRPr="00193D8D">
              <w:rPr>
                <w:color w:val="222222"/>
              </w:rPr>
              <w:t>оиск инф</w:t>
            </w:r>
            <w:r>
              <w:rPr>
                <w:color w:val="222222"/>
              </w:rPr>
              <w:t xml:space="preserve">ормации в </w:t>
            </w:r>
            <w:r w:rsidRPr="00193D8D">
              <w:rPr>
                <w:color w:val="222222"/>
              </w:rPr>
              <w:t xml:space="preserve"> информационно-телекоммуникационных сетях, работа в библиотеке</w:t>
            </w:r>
          </w:p>
        </w:tc>
      </w:tr>
      <w:tr w:rsidR="0088596F" w:rsidTr="00866001">
        <w:trPr>
          <w:trHeight w:val="51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реализации индивидуальных образовательных планов обучающихся;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A146AD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88596F" w:rsidTr="00866001">
        <w:trPr>
          <w:trHeight w:val="518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включения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проектную и учебно-исследовательскую деятельность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Компьютерное оборудование</w:t>
            </w:r>
          </w:p>
        </w:tc>
      </w:tr>
      <w:tr w:rsidR="0088596F" w:rsidTr="00866001">
        <w:trPr>
          <w:trHeight w:val="51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проведения экспериментов, наблюдений (включая наблюдение микрообъектов);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Компьютерное оборудование</w:t>
            </w:r>
          </w:p>
        </w:tc>
      </w:tr>
      <w:tr w:rsidR="0088596F" w:rsidTr="00866001">
        <w:trPr>
          <w:trHeight w:val="274"/>
        </w:trPr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планирования учебного процесса, фиксирования его реализации в целом и отдельных этапов;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sz w:val="28"/>
                <w:szCs w:val="28"/>
              </w:rPr>
            </w:pPr>
            <w:proofErr w:type="gramStart"/>
            <w:r w:rsidRPr="00193D8D">
              <w:rPr>
                <w:bCs/>
              </w:rPr>
              <w:t>комплект лицензионного  общесистемного и прикладного программного обеспечения (операционная система, офисные программы (редакторы текстов, таблиц),</w:t>
            </w:r>
            <w:proofErr w:type="gramEnd"/>
          </w:p>
        </w:tc>
      </w:tr>
      <w:tr w:rsidR="0088596F" w:rsidTr="00866001">
        <w:trPr>
          <w:trHeight w:val="514"/>
        </w:trPr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размещения своих материалов и работ в информационной среде образовательного учреждения и других в соответствие с ФГОС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сайте школы</w:t>
            </w:r>
          </w:p>
        </w:tc>
      </w:tr>
      <w:tr w:rsidR="0088596F" w:rsidTr="00866001">
        <w:trPr>
          <w:trHeight w:val="528"/>
        </w:trPr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Наличие учебно-лабораторного оборудования для выполнения в полном объеме практической части реализуемых образовательных программ</w:t>
            </w:r>
          </w:p>
        </w:tc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A146AD"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 в полном объёме</w:t>
            </w:r>
          </w:p>
        </w:tc>
      </w:tr>
    </w:tbl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>3.4.3. Информационно-образовательная среда: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6096"/>
        <w:gridCol w:w="4705"/>
      </w:tblGrid>
      <w:tr w:rsidR="0088596F" w:rsidTr="00866001">
        <w:trPr>
          <w:trHeight w:val="523"/>
        </w:trPr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Фактический показатель</w:t>
            </w:r>
          </w:p>
        </w:tc>
      </w:tr>
      <w:tr w:rsidR="0088596F" w:rsidTr="00866001">
        <w:trPr>
          <w:trHeight w:val="1022"/>
        </w:trPr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Требования        к информационно-образовательной       среде основной образовательной     программы общего образования на 1-3 ступенях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Информационно-образовательная   среда образовательного учреждения обеспечивает:</w:t>
            </w: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информационно-методическую поддержку образовательного процесса и его ресурсного обеспечения;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88596F" w:rsidTr="00866001">
        <w:trPr>
          <w:trHeight w:val="518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мониторинг и фиксацию хода и результатов образовательного процесса;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мониторинг  результатов образовательного процесса;</w:t>
            </w:r>
          </w:p>
        </w:tc>
      </w:tr>
      <w:tr w:rsidR="0088596F" w:rsidTr="00866001">
        <w:trPr>
          <w:trHeight w:val="259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мониторинг здоровья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>;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База данных</w:t>
            </w:r>
          </w:p>
        </w:tc>
      </w:tr>
      <w:tr w:rsidR="0088596F" w:rsidTr="00866001">
        <w:trPr>
          <w:trHeight w:val="518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современные процедуры создания, поиска, сбора, анализа, обработки, хранения и представления информации;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t>Осуществляется с помощью операционной системы, офисные программы</w:t>
            </w:r>
          </w:p>
        </w:tc>
      </w:tr>
      <w:tr w:rsidR="0088596F" w:rsidTr="00866001">
        <w:trPr>
          <w:trHeight w:val="51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дистанционное взаимодействие всех участников образовательного процесса: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а) обучающихся, их родителей (законных представителей);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Сайт школы, электронная почта</w:t>
            </w: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б) педагогических работников,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Сайт школы, электронная почта</w:t>
            </w: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в) органов управления в сфере образования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Сайт школы, электронная почта</w:t>
            </w:r>
          </w:p>
        </w:tc>
      </w:tr>
      <w:tr w:rsidR="0088596F" w:rsidTr="00866001">
        <w:trPr>
          <w:trHeight w:val="259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г) общественности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Сайт школы, электронная почта</w:t>
            </w: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</w:t>
            </w:r>
            <w:proofErr w:type="spellEnd"/>
            <w:r>
              <w:rPr>
                <w:color w:val="000000"/>
                <w:sz w:val="28"/>
                <w:szCs w:val="28"/>
              </w:rPr>
              <w:t>) учреждений дополнительного образования детей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Сайт школы, электронная почта</w:t>
            </w:r>
          </w:p>
        </w:tc>
      </w:tr>
      <w:tr w:rsidR="0088596F" w:rsidTr="00866001">
        <w:trPr>
          <w:trHeight w:val="768"/>
        </w:trPr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% педагогических, руководящих работников образовательного учреждения компетентных в решении профессиональных задач с применением ИКТ;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A146AD" w:rsidP="00866001">
            <w:pPr>
              <w:widowControl/>
              <w:snapToGrid w:val="0"/>
            </w:pPr>
            <w:r>
              <w:t>100</w:t>
            </w:r>
            <w:r w:rsidR="00E64BA1">
              <w:t>%</w:t>
            </w:r>
          </w:p>
        </w:tc>
      </w:tr>
      <w:tr w:rsidR="0088596F" w:rsidTr="00866001">
        <w:trPr>
          <w:trHeight w:val="264"/>
        </w:trPr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обеспечена поддержка применения ИКТ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DA17A7" w:rsidP="00866001">
            <w:pPr>
              <w:widowControl/>
              <w:snapToGrid w:val="0"/>
            </w:pPr>
            <w:r>
              <w:t>1 кабинет</w:t>
            </w:r>
          </w:p>
        </w:tc>
      </w:tr>
      <w:tr w:rsidR="0088596F" w:rsidTr="00866001">
        <w:trPr>
          <w:trHeight w:val="1531"/>
        </w:trPr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Требования к материально-техническим условиям        реализации основной образовательной   программы   в части наличия   автоматизированных рабочих мест педагогических работников: </w:t>
            </w:r>
            <w:r>
              <w:rPr>
                <w:color w:val="000000"/>
                <w:sz w:val="28"/>
                <w:szCs w:val="28"/>
              </w:rPr>
              <w:lastRenderedPageBreak/>
              <w:t>на 1 ступени:</w:t>
            </w: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% учебных кабинетов с автоматизированным рабочим местом обучающихся и педагогических работников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A146AD" w:rsidP="00866001">
            <w:pPr>
              <w:widowControl/>
              <w:snapToGrid w:val="0"/>
            </w:pPr>
            <w:r>
              <w:t>33</w:t>
            </w:r>
            <w:r w:rsidR="00DA17A7">
              <w:t>%</w:t>
            </w:r>
          </w:p>
        </w:tc>
      </w:tr>
      <w:tr w:rsidR="0088596F" w:rsidTr="00866001">
        <w:trPr>
          <w:trHeight w:val="557"/>
        </w:trPr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</w:pPr>
          </w:p>
        </w:tc>
      </w:tr>
      <w:tr w:rsidR="0088596F" w:rsidTr="00866001">
        <w:trPr>
          <w:trHeight w:val="269"/>
        </w:trPr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Наличие/отсутствие внутренней локальной сети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A146AD" w:rsidP="00866001">
            <w:pPr>
              <w:widowControl/>
              <w:snapToGrid w:val="0"/>
            </w:pPr>
            <w:r>
              <w:t>имеется</w:t>
            </w:r>
          </w:p>
        </w:tc>
      </w:tr>
      <w:tr w:rsidR="0088596F" w:rsidTr="00866001">
        <w:trPr>
          <w:trHeight w:val="317"/>
        </w:trPr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1 компьютер в сравнении со средним областным показателем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A146AD" w:rsidP="00866001">
            <w:pPr>
              <w:widowControl/>
              <w:snapToGrid w:val="0"/>
            </w:pPr>
            <w:r>
              <w:t>5</w:t>
            </w:r>
            <w:r w:rsidR="00DA17A7">
              <w:t>обучающихся</w:t>
            </w:r>
          </w:p>
        </w:tc>
      </w:tr>
    </w:tbl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  <w:rPr>
          <w:rStyle w:val="FontStyle38"/>
          <w:b w:val="0"/>
          <w:bCs w:val="0"/>
          <w:iCs w:val="0"/>
          <w:sz w:val="28"/>
          <w:szCs w:val="28"/>
        </w:rPr>
      </w:pPr>
      <w:r>
        <w:rPr>
          <w:rStyle w:val="FontStyle38"/>
          <w:b w:val="0"/>
          <w:bCs w:val="0"/>
          <w:iCs w:val="0"/>
          <w:sz w:val="28"/>
          <w:szCs w:val="28"/>
        </w:rPr>
        <w:t>3.4.4.   Учебно-методическое и информационное обеспечение реализации основной образовательной программы общего образования:</w:t>
      </w:r>
    </w:p>
    <w:p w:rsidR="0088596F" w:rsidRDefault="0088596F" w:rsidP="0088596F">
      <w:pPr>
        <w:pStyle w:val="Style24"/>
        <w:widowControl/>
        <w:tabs>
          <w:tab w:val="left" w:pos="408"/>
          <w:tab w:val="left" w:leader="underscore" w:pos="9115"/>
        </w:tabs>
        <w:ind w:left="72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6096"/>
        <w:gridCol w:w="2548"/>
        <w:gridCol w:w="2090"/>
      </w:tblGrid>
      <w:tr w:rsidR="0088596F" w:rsidTr="00866001">
        <w:trPr>
          <w:trHeight w:val="523"/>
        </w:trPr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Фактический показатель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об</w:t>
            </w:r>
          </w:p>
          <w:p w:rsidR="0088596F" w:rsidRDefault="0088596F" w:rsidP="00866001">
            <w:pPr>
              <w:widowControl/>
              <w:rPr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</w:rPr>
              <w:t>оснащенности</w:t>
            </w:r>
          </w:p>
        </w:tc>
      </w:tr>
      <w:tr w:rsidR="0088596F" w:rsidTr="00866001">
        <w:trPr>
          <w:trHeight w:val="1022"/>
        </w:trPr>
        <w:tc>
          <w:tcPr>
            <w:tcW w:w="41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Учебная, учебно-методическая литература     и     иные библиотечно-информационные ресурсы 1-3 ступени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информационной поддержки образовательной деятельности обучающихся и педагогических работников на основе современных информационных технологий в области библиотечных услуг;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A146AD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rPr>
          <w:trHeight w:val="768"/>
        </w:trPr>
        <w:tc>
          <w:tcPr>
            <w:tcW w:w="4114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укомплектованность печатными и электронными информационно-образовательными ресурсами по всем предметам учебного плана;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46" w:rsidRDefault="001B5C46" w:rsidP="001B5C46">
            <w:pPr>
              <w:pStyle w:val="Style13"/>
              <w:widowControl/>
              <w:rPr>
                <w:rStyle w:val="FontStyle41"/>
                <w:sz w:val="24"/>
                <w:szCs w:val="24"/>
              </w:rPr>
            </w:pPr>
            <w:r w:rsidRPr="002F4D93">
              <w:t xml:space="preserve">Печатные </w:t>
            </w:r>
            <w:r>
              <w:t xml:space="preserve">и </w:t>
            </w:r>
            <w:r w:rsidRPr="002F4D93">
              <w:rPr>
                <w:rStyle w:val="FontStyle41"/>
                <w:sz w:val="24"/>
                <w:szCs w:val="24"/>
              </w:rPr>
              <w:t>информационно-образовательные ресурсы по всем предметам учебного плана</w:t>
            </w:r>
          </w:p>
          <w:p w:rsidR="0088596F" w:rsidRDefault="0088596F" w:rsidP="001B5C46">
            <w:pPr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1B5C46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8596F" w:rsidTr="00866001">
        <w:trPr>
          <w:trHeight w:val="518"/>
        </w:trPr>
        <w:tc>
          <w:tcPr>
            <w:tcW w:w="4114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обеспеченность дополнительной литературой основных образовательных программ;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C46" w:rsidRDefault="001B5C46" w:rsidP="001B5C46">
            <w:pPr>
              <w:pStyle w:val="Style13"/>
              <w:widowControl/>
            </w:pPr>
            <w:r>
              <w:t>Учебно-познавательная литература, пособия в помощь изучаемым предметам:</w:t>
            </w:r>
          </w:p>
          <w:p w:rsidR="001B5C46" w:rsidRDefault="001B5C46" w:rsidP="001B5C46">
            <w:pPr>
              <w:pStyle w:val="Style13"/>
              <w:widowControl/>
            </w:pPr>
            <w:r>
              <w:t xml:space="preserve">- естественно-математическая литература </w:t>
            </w:r>
          </w:p>
          <w:p w:rsidR="001B5C46" w:rsidRDefault="001B5C46" w:rsidP="001B5C46">
            <w:pPr>
              <w:pStyle w:val="Style13"/>
              <w:widowControl/>
            </w:pPr>
            <w:r>
              <w:t>- о спорте</w:t>
            </w:r>
          </w:p>
          <w:p w:rsidR="001B5C46" w:rsidRDefault="001B5C46" w:rsidP="001B5C46">
            <w:pPr>
              <w:pStyle w:val="Style13"/>
              <w:widowControl/>
            </w:pPr>
            <w:r>
              <w:t>- о мировой художественной культуре и искусстве</w:t>
            </w:r>
          </w:p>
          <w:p w:rsidR="001B5C46" w:rsidRDefault="001B5C46" w:rsidP="001B5C46">
            <w:pPr>
              <w:pStyle w:val="Style13"/>
              <w:widowControl/>
            </w:pPr>
          </w:p>
          <w:p w:rsidR="001B5C46" w:rsidRDefault="001B5C46" w:rsidP="001B5C46">
            <w:pPr>
              <w:pStyle w:val="Style13"/>
              <w:widowControl/>
            </w:pPr>
            <w:r>
              <w:lastRenderedPageBreak/>
              <w:t>- справочная литература;</w:t>
            </w:r>
          </w:p>
          <w:p w:rsidR="001B5C46" w:rsidRDefault="001B5C46" w:rsidP="001B5C46">
            <w:pPr>
              <w:pStyle w:val="Style13"/>
              <w:widowControl/>
            </w:pPr>
            <w:r>
              <w:t>Литература для внеклассного чтения учащихся:</w:t>
            </w:r>
          </w:p>
          <w:p w:rsidR="001B5C46" w:rsidRDefault="001B5C46" w:rsidP="001B5C46">
            <w:pPr>
              <w:pStyle w:val="Style13"/>
              <w:widowControl/>
            </w:pPr>
            <w:r>
              <w:t xml:space="preserve">- 1-4 классы </w:t>
            </w:r>
          </w:p>
          <w:p w:rsidR="0088596F" w:rsidRDefault="0088596F" w:rsidP="001B5C46">
            <w:pPr>
              <w:widowControl/>
              <w:snapToGrid w:val="0"/>
              <w:rPr>
                <w:sz w:val="28"/>
                <w:szCs w:val="28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C46" w:rsidRDefault="001B5C46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1B5C46" w:rsidRPr="001B5C46" w:rsidRDefault="001B5C46" w:rsidP="001B5C46">
            <w:pPr>
              <w:rPr>
                <w:sz w:val="28"/>
                <w:szCs w:val="28"/>
              </w:rPr>
            </w:pPr>
          </w:p>
          <w:p w:rsidR="001B5C46" w:rsidRDefault="001B5C46" w:rsidP="001B5C46">
            <w:pPr>
              <w:rPr>
                <w:sz w:val="28"/>
                <w:szCs w:val="28"/>
              </w:rPr>
            </w:pPr>
          </w:p>
          <w:p w:rsidR="001B5C46" w:rsidRDefault="001B5C46" w:rsidP="001B5C46">
            <w:pPr>
              <w:rPr>
                <w:sz w:val="28"/>
                <w:szCs w:val="28"/>
              </w:rPr>
            </w:pPr>
          </w:p>
          <w:p w:rsidR="0088596F" w:rsidRDefault="001B5C46" w:rsidP="001B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</w:t>
            </w:r>
            <w:proofErr w:type="spellStart"/>
            <w:proofErr w:type="gramStart"/>
            <w:r>
              <w:rPr>
                <w:sz w:val="28"/>
                <w:szCs w:val="28"/>
              </w:rPr>
              <w:t>экз</w:t>
            </w:r>
            <w:proofErr w:type="spellEnd"/>
            <w:proofErr w:type="gramEnd"/>
          </w:p>
          <w:p w:rsidR="001B5C46" w:rsidRDefault="001B5C46" w:rsidP="001B5C46">
            <w:pPr>
              <w:rPr>
                <w:sz w:val="28"/>
                <w:szCs w:val="28"/>
              </w:rPr>
            </w:pPr>
          </w:p>
          <w:p w:rsidR="001B5C46" w:rsidRDefault="001B5C46" w:rsidP="001B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экз.</w:t>
            </w:r>
          </w:p>
          <w:p w:rsidR="001B5C46" w:rsidRDefault="001B5C46" w:rsidP="001B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 </w:t>
            </w:r>
            <w:proofErr w:type="spellStart"/>
            <w:proofErr w:type="gramStart"/>
            <w:r>
              <w:rPr>
                <w:sz w:val="28"/>
                <w:szCs w:val="28"/>
              </w:rPr>
              <w:t>экз</w:t>
            </w:r>
            <w:proofErr w:type="spellEnd"/>
            <w:proofErr w:type="gramEnd"/>
          </w:p>
          <w:p w:rsidR="001B5C46" w:rsidRDefault="001B5C46" w:rsidP="001B5C46">
            <w:pPr>
              <w:rPr>
                <w:sz w:val="28"/>
                <w:szCs w:val="28"/>
              </w:rPr>
            </w:pPr>
          </w:p>
          <w:p w:rsidR="001B5C46" w:rsidRDefault="001B5C46" w:rsidP="001B5C46">
            <w:pPr>
              <w:rPr>
                <w:sz w:val="28"/>
                <w:szCs w:val="28"/>
              </w:rPr>
            </w:pPr>
          </w:p>
          <w:p w:rsidR="001B5C46" w:rsidRDefault="001B5C46" w:rsidP="001B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56 экз.</w:t>
            </w:r>
          </w:p>
          <w:p w:rsidR="001B5C46" w:rsidRPr="001B5C46" w:rsidRDefault="001B5C46" w:rsidP="001B5C46">
            <w:pPr>
              <w:rPr>
                <w:sz w:val="28"/>
                <w:szCs w:val="28"/>
              </w:rPr>
            </w:pPr>
          </w:p>
          <w:p w:rsidR="001B5C46" w:rsidRPr="001B5C46" w:rsidRDefault="001B5C46" w:rsidP="001B5C46">
            <w:pPr>
              <w:rPr>
                <w:sz w:val="28"/>
                <w:szCs w:val="28"/>
              </w:rPr>
            </w:pPr>
          </w:p>
          <w:p w:rsidR="001B5C46" w:rsidRDefault="001B5C46" w:rsidP="001B5C46">
            <w:pPr>
              <w:rPr>
                <w:sz w:val="28"/>
                <w:szCs w:val="28"/>
              </w:rPr>
            </w:pPr>
          </w:p>
          <w:p w:rsidR="001B5C46" w:rsidRPr="001B5C46" w:rsidRDefault="001B5C46" w:rsidP="001B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 экз.</w:t>
            </w:r>
          </w:p>
        </w:tc>
      </w:tr>
      <w:tr w:rsidR="0088596F" w:rsidTr="00866001">
        <w:trPr>
          <w:trHeight w:val="538"/>
        </w:trPr>
        <w:tc>
          <w:tcPr>
            <w:tcW w:w="4114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наличие </w:t>
            </w:r>
            <w:proofErr w:type="gramStart"/>
            <w:r>
              <w:rPr>
                <w:color w:val="000000"/>
                <w:sz w:val="28"/>
                <w:szCs w:val="28"/>
              </w:rPr>
              <w:t>интерактивного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электронного </w:t>
            </w:r>
            <w:proofErr w:type="spellStart"/>
            <w:r>
              <w:rPr>
                <w:color w:val="000000"/>
                <w:sz w:val="28"/>
                <w:szCs w:val="28"/>
              </w:rPr>
              <w:t>контента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по всем учебным предметам;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A146AD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rPr>
          <w:trHeight w:val="1037"/>
        </w:trPr>
        <w:tc>
          <w:tcPr>
            <w:tcW w:w="4114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обеспеченность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ООП соответствует ФГОС;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1B5C46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Электронное приложение к учебнику М.И. Моро «математика»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1F2D2A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8596F" w:rsidTr="00866001">
        <w:trPr>
          <w:trHeight w:val="782"/>
        </w:trPr>
        <w:tc>
          <w:tcPr>
            <w:tcW w:w="41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обеспеченность официальными периодическими, справочно-библиографическими изданиями, научной литературой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1F2D2A" w:rsidP="00866001">
            <w:pPr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обеспечены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rPr>
                <w:sz w:val="28"/>
                <w:szCs w:val="28"/>
              </w:rPr>
            </w:pPr>
          </w:p>
        </w:tc>
      </w:tr>
    </w:tbl>
    <w:p w:rsidR="0088596F" w:rsidRDefault="0088596F" w:rsidP="0088596F">
      <w:pPr>
        <w:pStyle w:val="Style27"/>
        <w:widowControl/>
        <w:tabs>
          <w:tab w:val="left" w:leader="underscore" w:pos="14587"/>
        </w:tabs>
        <w:spacing w:line="240" w:lineRule="auto"/>
        <w:ind w:firstLine="720"/>
      </w:pPr>
    </w:p>
    <w:p w:rsidR="0088596F" w:rsidRDefault="0088596F" w:rsidP="0088596F">
      <w:pPr>
        <w:pStyle w:val="Style27"/>
        <w:widowControl/>
        <w:tabs>
          <w:tab w:val="left" w:leader="underscore" w:pos="14587"/>
        </w:tabs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4. Содержание образовательного процесса:</w:t>
      </w:r>
    </w:p>
    <w:p w:rsidR="0088596F" w:rsidRDefault="0088596F" w:rsidP="0088596F">
      <w:pPr>
        <w:pStyle w:val="Style27"/>
        <w:widowControl/>
        <w:tabs>
          <w:tab w:val="left" w:leader="underscore" w:pos="14587"/>
        </w:tabs>
        <w:spacing w:line="240" w:lineRule="auto"/>
        <w:ind w:firstLine="720"/>
        <w:rPr>
          <w:rStyle w:val="FontStyle39"/>
          <w:sz w:val="28"/>
          <w:szCs w:val="28"/>
        </w:rPr>
      </w:pPr>
      <w:r>
        <w:rPr>
          <w:rStyle w:val="FontStyle38"/>
          <w:sz w:val="28"/>
          <w:szCs w:val="28"/>
        </w:rPr>
        <w:t xml:space="preserve">4.1.   </w:t>
      </w:r>
      <w:r>
        <w:rPr>
          <w:rStyle w:val="FontStyle39"/>
          <w:sz w:val="28"/>
          <w:szCs w:val="28"/>
        </w:rPr>
        <w:t>Основные образовательные программы (по видам общеобразовательных пр</w:t>
      </w:r>
      <w:r w:rsidR="00A146AD">
        <w:rPr>
          <w:rStyle w:val="FontStyle39"/>
          <w:sz w:val="28"/>
          <w:szCs w:val="28"/>
        </w:rPr>
        <w:t>ограмм), реализуемые в начальной общеобразовательной школе:</w:t>
      </w:r>
    </w:p>
    <w:p w:rsidR="0088596F" w:rsidRDefault="0088596F" w:rsidP="0088596F">
      <w:pPr>
        <w:pStyle w:val="Style27"/>
        <w:widowControl/>
        <w:tabs>
          <w:tab w:val="left" w:leader="underscore" w:pos="14587"/>
        </w:tabs>
        <w:spacing w:line="240" w:lineRule="auto"/>
        <w:ind w:firstLine="720"/>
      </w:pPr>
    </w:p>
    <w:tbl>
      <w:tblPr>
        <w:tblW w:w="1533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6662"/>
        <w:gridCol w:w="4561"/>
      </w:tblGrid>
      <w:tr w:rsidR="0088596F" w:rsidTr="00BC5CD0">
        <w:tc>
          <w:tcPr>
            <w:tcW w:w="10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1"/>
              <w:widowControl/>
              <w:snapToGrid w:val="0"/>
              <w:ind w:firstLine="72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Показатель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8"/>
              <w:widowControl/>
              <w:snapToGrid w:val="0"/>
              <w:spacing w:line="240" w:lineRule="auto"/>
              <w:ind w:firstLine="720"/>
              <w:jc w:val="left"/>
              <w:rPr>
                <w:rStyle w:val="FontStyle41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Фактический показатель </w:t>
            </w:r>
            <w:r>
              <w:rPr>
                <w:rStyle w:val="FontStyle41"/>
                <w:sz w:val="28"/>
                <w:szCs w:val="28"/>
              </w:rPr>
              <w:t>(указать, в каком пункте образовательной программы отражен)</w:t>
            </w:r>
          </w:p>
        </w:tc>
      </w:tr>
      <w:tr w:rsidR="0088596F" w:rsidTr="00BC5CD0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Соответствие   реализуемых основных образовательных       программ виду образовательного учреждения: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реализуемая основная образовательная программа регламентирует особенности организационно-педагогических условий и содержание деятельности школы по реализации ФГОС, федерального компонента государственного стандарта общего образования.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 w:rsidR="00E64BA1">
              <w:rPr>
                <w:sz w:val="28"/>
                <w:szCs w:val="28"/>
              </w:rPr>
              <w:t xml:space="preserve"> </w:t>
            </w:r>
          </w:p>
        </w:tc>
      </w:tr>
      <w:tr w:rsidR="0088596F" w:rsidTr="00BC5CD0"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реализуемая основная образовательная программа соответствует виду образовательного учреждения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BC5CD0"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реализуемая  основная  образовательная     программа прошла процедуру согласования и утверждения в соответствии с уставом образовательного учреждения.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FC6FE3">
            <w:pPr>
              <w:pStyle w:val="Style8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proofErr w:type="gramStart"/>
            <w:r>
              <w:rPr>
                <w:rStyle w:val="FontStyle41"/>
                <w:sz w:val="28"/>
                <w:szCs w:val="28"/>
              </w:rPr>
              <w:t>Рассмотрена</w:t>
            </w:r>
            <w:proofErr w:type="gramEnd"/>
            <w:r>
              <w:rPr>
                <w:rStyle w:val="FontStyle41"/>
                <w:sz w:val="28"/>
                <w:szCs w:val="28"/>
              </w:rPr>
              <w:t xml:space="preserve"> на заседании педсовета протокол №1 от 29.08.2011</w:t>
            </w:r>
          </w:p>
          <w:p w:rsidR="00FC6FE3" w:rsidRDefault="00FC6FE3" w:rsidP="00FC6FE3">
            <w:pPr>
              <w:pStyle w:val="Style8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proofErr w:type="gramStart"/>
            <w:r>
              <w:rPr>
                <w:rStyle w:val="FontStyle41"/>
                <w:sz w:val="28"/>
                <w:szCs w:val="28"/>
              </w:rPr>
              <w:t>Утверждена</w:t>
            </w:r>
            <w:proofErr w:type="gramEnd"/>
            <w:r>
              <w:rPr>
                <w:rStyle w:val="FontStyle41"/>
                <w:sz w:val="28"/>
                <w:szCs w:val="28"/>
              </w:rPr>
              <w:t xml:space="preserve"> приказом №49 от 01.09.2011 года</w:t>
            </w:r>
          </w:p>
        </w:tc>
      </w:tr>
      <w:tr w:rsidR="0088596F" w:rsidTr="00BC5CD0"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Преемственность основных образовательных программ начального общего, основного общего, среднего (полного) общего образования 1-3 ступени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соблюдена преемственность основных образовательных программ начального общего, основного общего, среднего (полного) общего образования.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BC5CD0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Требования    к    структуре основной образовательной программы начального общего образования, основного общего образования, среднего (полного) общего образования 1-3 ступени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FE3" w:rsidRDefault="0088596F" w:rsidP="00FC6FE3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 структура основной образовательной программы начального общего обра</w:t>
            </w:r>
            <w:r w:rsidR="00FC6FE3">
              <w:rPr>
                <w:rStyle w:val="FontStyle42"/>
                <w:sz w:val="28"/>
                <w:szCs w:val="28"/>
              </w:rPr>
              <w:t>зования</w:t>
            </w:r>
            <w:r>
              <w:rPr>
                <w:rStyle w:val="FontStyle42"/>
                <w:sz w:val="28"/>
                <w:szCs w:val="28"/>
              </w:rPr>
              <w:t xml:space="preserve"> </w:t>
            </w:r>
          </w:p>
          <w:p w:rsidR="0088596F" w:rsidRDefault="0088596F" w:rsidP="00FC6FE3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  соответствует Федеральным государственным   образовательным   стандартам, Федеральному компоненту государственного стандарта общего образования;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BC5CD0"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FE3" w:rsidRDefault="0088596F" w:rsidP="00FC6FE3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выполнение требований по соотношению частей   в основной образовательной программе начального общего образования 80% / 20%, </w:t>
            </w:r>
          </w:p>
          <w:p w:rsidR="0088596F" w:rsidRDefault="0088596F" w:rsidP="00FC6FE3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36"/>
                <w:b w:val="0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 в рамках ФГОС и в соответствии с БУП 2004 года федеральный компонент - не менее 75 % от общего нормативного времени, региональный - не менее 10%, компонент образовательного учреждения - не менее 10</w:t>
            </w:r>
            <w:r>
              <w:rPr>
                <w:rStyle w:val="FontStyle36"/>
                <w:b w:val="0"/>
                <w:sz w:val="28"/>
                <w:szCs w:val="28"/>
              </w:rPr>
              <w:t>%;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FC6FE3">
            <w:pPr>
              <w:pStyle w:val="Style8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выполнены</w:t>
            </w:r>
          </w:p>
        </w:tc>
      </w:tr>
      <w:tr w:rsidR="0088596F" w:rsidTr="00BC5CD0"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</w:pPr>
          </w:p>
          <w:p w:rsidR="0088596F" w:rsidRDefault="0088596F" w:rsidP="00866001">
            <w:pPr>
              <w:widowControl/>
              <w:ind w:firstLine="720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 выполнение  требований  к  структуре  по  минимальному и максимальному количеству учебных часов на каждой ступени;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1F2D2A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класс</w:t>
            </w:r>
            <w:proofErr w:type="gramStart"/>
            <w:r>
              <w:rPr>
                <w:sz w:val="28"/>
                <w:szCs w:val="28"/>
              </w:rPr>
              <w:t>:м</w:t>
            </w:r>
            <w:proofErr w:type="gramEnd"/>
            <w:r>
              <w:rPr>
                <w:sz w:val="28"/>
                <w:szCs w:val="28"/>
              </w:rPr>
              <w:t>инимум-21 час</w:t>
            </w:r>
          </w:p>
          <w:p w:rsidR="001F2D2A" w:rsidRDefault="001F2D2A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класс: минимум- 23 часа, максимум- 26часов;</w:t>
            </w:r>
          </w:p>
          <w:p w:rsidR="001F2D2A" w:rsidRDefault="001F2D2A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класс: минимум- 23 часа, </w:t>
            </w:r>
            <w:r>
              <w:rPr>
                <w:sz w:val="28"/>
                <w:szCs w:val="28"/>
              </w:rPr>
              <w:lastRenderedPageBreak/>
              <w:t>максимум- 26часов;</w:t>
            </w:r>
          </w:p>
          <w:p w:rsidR="001F2D2A" w:rsidRDefault="001F2D2A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класс: минимум- 23 часа, максимум- 26часов;</w:t>
            </w:r>
          </w:p>
        </w:tc>
      </w:tr>
      <w:tr w:rsidR="0088596F" w:rsidTr="00BC5CD0"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выполнение требований к структуре по внеурочной деятельности на каждой ступени общего образования по направлениям развития личности: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спортивно-оздоровительное; духовно-нравственное; социальное; </w:t>
            </w:r>
            <w:proofErr w:type="spellStart"/>
            <w:r>
              <w:rPr>
                <w:rStyle w:val="FontStyle42"/>
                <w:sz w:val="28"/>
                <w:szCs w:val="28"/>
              </w:rPr>
              <w:t>общеинтеллектуальное</w:t>
            </w:r>
            <w:proofErr w:type="spellEnd"/>
            <w:r>
              <w:rPr>
                <w:rStyle w:val="FontStyle42"/>
                <w:sz w:val="28"/>
                <w:szCs w:val="28"/>
              </w:rPr>
              <w:t>; общекультурное.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Выполнены</w:t>
            </w:r>
            <w:proofErr w:type="gramEnd"/>
            <w:r>
              <w:rPr>
                <w:sz w:val="28"/>
                <w:szCs w:val="28"/>
              </w:rPr>
              <w:t xml:space="preserve"> по направлениям </w:t>
            </w:r>
          </w:p>
          <w:p w:rsidR="001F2D2A" w:rsidRDefault="001F2D2A" w:rsidP="00866001">
            <w:pPr>
              <w:pStyle w:val="Style13"/>
              <w:widowControl/>
              <w:snapToGrid w:val="0"/>
              <w:ind w:firstLine="720"/>
              <w:rPr>
                <w:rStyle w:val="FontStyle42"/>
                <w:sz w:val="28"/>
                <w:szCs w:val="28"/>
              </w:rPr>
            </w:pPr>
            <w:proofErr w:type="spellStart"/>
            <w:r>
              <w:rPr>
                <w:rStyle w:val="FontStyle42"/>
                <w:sz w:val="28"/>
                <w:szCs w:val="28"/>
              </w:rPr>
              <w:t>Общеинтеллектуально</w:t>
            </w:r>
            <w:proofErr w:type="gramStart"/>
            <w:r>
              <w:rPr>
                <w:rStyle w:val="FontStyle42"/>
                <w:sz w:val="28"/>
                <w:szCs w:val="28"/>
              </w:rPr>
              <w:t>е</w:t>
            </w:r>
            <w:proofErr w:type="spellEnd"/>
            <w:r>
              <w:rPr>
                <w:rStyle w:val="FontStyle42"/>
                <w:sz w:val="28"/>
                <w:szCs w:val="28"/>
              </w:rPr>
              <w:t>-</w:t>
            </w:r>
            <w:proofErr w:type="gramEnd"/>
            <w:r>
              <w:rPr>
                <w:rStyle w:val="FontStyle42"/>
                <w:sz w:val="28"/>
                <w:szCs w:val="28"/>
              </w:rPr>
              <w:t xml:space="preserve"> «Я- исследователь»</w:t>
            </w:r>
          </w:p>
          <w:p w:rsidR="00FC6FE3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 </w:t>
            </w:r>
            <w:r w:rsidR="001F2D2A">
              <w:rPr>
                <w:rStyle w:val="FontStyle42"/>
                <w:sz w:val="28"/>
                <w:szCs w:val="28"/>
              </w:rPr>
              <w:t>О</w:t>
            </w:r>
            <w:r>
              <w:rPr>
                <w:rStyle w:val="FontStyle42"/>
                <w:sz w:val="28"/>
                <w:szCs w:val="28"/>
              </w:rPr>
              <w:t>бщекультурное</w:t>
            </w:r>
            <w:r w:rsidR="001F2D2A">
              <w:rPr>
                <w:rStyle w:val="FontStyle42"/>
                <w:sz w:val="28"/>
                <w:szCs w:val="28"/>
              </w:rPr>
              <w:t xml:space="preserve"> «</w:t>
            </w:r>
            <w:r w:rsidR="001F2D2A" w:rsidRPr="001F2D2A">
              <w:rPr>
                <w:bCs/>
                <w:sz w:val="28"/>
                <w:szCs w:val="28"/>
                <w:lang w:eastAsia="ru-RU"/>
              </w:rPr>
              <w:t>Декоративно-прикладное искусство»</w:t>
            </w:r>
          </w:p>
        </w:tc>
      </w:tr>
      <w:tr w:rsidR="0088596F" w:rsidTr="00BC5CD0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0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Требования к результатам освоения основной  образовательной программы начального      общего образования, основного общего образования, среднего (полного) общего образования 1-3 ступени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FC6FE3">
            <w:pPr>
              <w:pStyle w:val="Style3"/>
              <w:widowControl/>
              <w:tabs>
                <w:tab w:val="left" w:pos="418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определены  требования  к     результатам  освоения основной образовательной   программы   начального   общего образования;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зафиксирован </w:t>
            </w:r>
            <w:proofErr w:type="spellStart"/>
            <w:r>
              <w:rPr>
                <w:rStyle w:val="FontStyle42"/>
                <w:sz w:val="28"/>
                <w:szCs w:val="28"/>
              </w:rPr>
              <w:t>системно-деятельностный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подход;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</w:tr>
      <w:tr w:rsidR="0088596F" w:rsidTr="00BC5CD0"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наличие преемственности результатов для разных ступеней.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C6FE3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BC5CD0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FC6FE3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Требования   к   условиям реализации основной  образовательной программы начального      общего образования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FC6FE3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определены требования к условиям реализации основной образовательной программы начального общего образования</w:t>
            </w:r>
          </w:p>
          <w:p w:rsidR="00FC6FE3" w:rsidRDefault="00FC6FE3" w:rsidP="00FC6FE3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BC5CD0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BC5CD0" w:rsidTr="00BC5CD0"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C5CD0" w:rsidRDefault="00BC5CD0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кадровым;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CD0" w:rsidRPr="001C0027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образование по предмету, уровень профессиональной подготовки, квалификации</w:t>
            </w:r>
          </w:p>
        </w:tc>
      </w:tr>
      <w:tr w:rsidR="00BC5CD0" w:rsidTr="00BC5CD0"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C5CD0" w:rsidRDefault="00BC5CD0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финансовым;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CD0" w:rsidRPr="001C0027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Бюджетная смета на 2012 год, расходы на реализацию общеобразовательных программ, заработная плата учителей, оснащение образовательного процесса.</w:t>
            </w:r>
          </w:p>
        </w:tc>
      </w:tr>
      <w:tr w:rsidR="00BC5CD0" w:rsidTr="00BC5CD0">
        <w:tc>
          <w:tcPr>
            <w:tcW w:w="411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C5CD0" w:rsidRDefault="00BC5CD0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материально-техническим;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CD0" w:rsidRPr="001C0027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Созданы условия в учебных кабинетах соответствующие требованиям к оснащению учебных кабинетов для организации учебного процесса (паспорта кабинетов)</w:t>
            </w:r>
          </w:p>
        </w:tc>
      </w:tr>
      <w:tr w:rsidR="00BC5CD0" w:rsidTr="00BC5CD0"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C5CD0" w:rsidRDefault="00BC5CD0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иным (информационно-образовательная среда, учебно-методическое обеспечение).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CD0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Школьная библиотека обеспечена необходимым фондом учебной литературы для учащихся и участников образовательного процесса.</w:t>
            </w:r>
          </w:p>
          <w:p w:rsidR="00BC5CD0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библиотеки – 100% обеспеченности</w:t>
            </w:r>
          </w:p>
          <w:p w:rsidR="00BC5CD0" w:rsidRPr="001C0027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Имеется  перечень  информационных образовательных ресурсов, способствующих реализации общеобразовательных программ. </w:t>
            </w:r>
          </w:p>
        </w:tc>
      </w:tr>
      <w:tr w:rsidR="00BC5CD0" w:rsidTr="00BC5CD0"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Цели основной образовательной программы начального общего образования, основного общего образования, среднего (полного) общего образования 1 ступени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отражена специфика образовательной программы данного вида общеобразовательного учреждения, специфика ступеней общего образования, специфика региона, муниципалитета.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CD0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ООП для 1-х классов</w:t>
            </w:r>
          </w:p>
          <w:p w:rsidR="00BC5CD0" w:rsidRPr="001C0027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2-4 классы приоритеты указаны в пояснительной записке учебного плана </w:t>
            </w:r>
          </w:p>
        </w:tc>
      </w:tr>
      <w:tr w:rsidR="00BC5CD0" w:rsidTr="00BC5CD0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proofErr w:type="spellStart"/>
            <w:r>
              <w:rPr>
                <w:rStyle w:val="FontStyle42"/>
                <w:sz w:val="28"/>
                <w:szCs w:val="28"/>
              </w:rPr>
              <w:t>Адресность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основной образовательной программы       начального общего образования,       основного общего образования, среднего (полного) общего образования. 1-3 ступени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учтены   потребности   и запросы   участников образовательного процесса;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CD0" w:rsidRPr="001C0027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Учебным планом школы предусмотрены </w:t>
            </w:r>
            <w:proofErr w:type="gramStart"/>
            <w:r>
              <w:rPr>
                <w:sz w:val="20"/>
                <w:szCs w:val="20"/>
              </w:rPr>
              <w:t>запросы</w:t>
            </w:r>
            <w:proofErr w:type="gramEnd"/>
            <w:r>
              <w:rPr>
                <w:sz w:val="20"/>
                <w:szCs w:val="20"/>
              </w:rPr>
              <w:t xml:space="preserve"> и потребности участников учебно-воспитательного процесса в части реализации школьного компонента учебного плана</w:t>
            </w:r>
          </w:p>
        </w:tc>
      </w:tr>
      <w:tr w:rsidR="00BC5CD0" w:rsidTr="00BC5CD0">
        <w:tc>
          <w:tcPr>
            <w:tcW w:w="4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5CD0" w:rsidRDefault="00BC5CD0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C5CD0" w:rsidRDefault="00BC5CD0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5CD0" w:rsidRDefault="00BC5CD0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определены требования к комплектованию профильных классов на ступени среднего (полного) общего образования, классов с углубленным изучением отдельных предметов на 1-3 ступени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5CD0" w:rsidRPr="001C0027" w:rsidRDefault="00BC5CD0" w:rsidP="00E542DF">
            <w:pPr>
              <w:pStyle w:val="Style18"/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  <w:r w:rsidR="00E64BA1">
              <w:rPr>
                <w:sz w:val="20"/>
                <w:szCs w:val="20"/>
              </w:rPr>
              <w:t>-</w:t>
            </w:r>
          </w:p>
        </w:tc>
      </w:tr>
    </w:tbl>
    <w:p w:rsidR="0088596F" w:rsidRDefault="0088596F" w:rsidP="0088596F">
      <w:pPr>
        <w:pStyle w:val="Style12"/>
        <w:widowControl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12"/>
        <w:widowControl/>
        <w:ind w:firstLine="720"/>
        <w:jc w:val="left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4.2. Учебный план:</w:t>
      </w:r>
    </w:p>
    <w:p w:rsidR="0088596F" w:rsidRDefault="0088596F" w:rsidP="0088596F">
      <w:pPr>
        <w:widowControl/>
        <w:ind w:firstLine="720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8"/>
        <w:gridCol w:w="7512"/>
        <w:gridCol w:w="4417"/>
      </w:tblGrid>
      <w:tr w:rsidR="0088596F" w:rsidTr="00866001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1"/>
              <w:widowControl/>
              <w:snapToGrid w:val="0"/>
              <w:ind w:firstLine="720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1"/>
              <w:widowControl/>
              <w:snapToGrid w:val="0"/>
              <w:ind w:firstLine="720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Фактический показатель</w:t>
            </w:r>
          </w:p>
        </w:tc>
      </w:tr>
      <w:tr w:rsidR="0088596F" w:rsidTr="00866001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Процедура согласования и утверждения учебного плана в соответствии с нормативными документами.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Соответствие учебного плана ОУ     базисному учебному плану 1-3 ступени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по соотношению частей для распределения учебных часов на изучение учебных предметов федерального компонента государственного стандарта общего образования, регионального компонента и компонента общеобразовательного учреждения (обязательной части и части, формируемой участниками образовательного процесса, включающей внеурочную деятельность).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 части соответствия максимальному объёму учебной нагрузки;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E64BA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в части соблюдения минимального количества часов на каждый предмет в   соответствии с базисным учебным планом начального общего   образования,   основного   общего   образования, среднего (полного) общего </w:t>
            </w:r>
            <w:r>
              <w:rPr>
                <w:rStyle w:val="FontStyle42"/>
                <w:sz w:val="28"/>
                <w:szCs w:val="28"/>
              </w:rPr>
              <w:lastRenderedPageBreak/>
              <w:t>образования;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соответствие</w:t>
            </w:r>
          </w:p>
        </w:tc>
      </w:tr>
      <w:tr w:rsidR="0088596F" w:rsidTr="00866001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 части соблюдения преемственности в распре</w:t>
            </w:r>
            <w:r w:rsidR="000017FD">
              <w:rPr>
                <w:rStyle w:val="FontStyle42"/>
                <w:sz w:val="28"/>
                <w:szCs w:val="28"/>
              </w:rPr>
              <w:t>делении часов по классам</w:t>
            </w:r>
            <w:proofErr w:type="gramStart"/>
            <w:r w:rsidR="000017FD">
              <w:rPr>
                <w:rStyle w:val="FontStyle42"/>
                <w:sz w:val="28"/>
                <w:szCs w:val="28"/>
              </w:rPr>
              <w:t xml:space="preserve"> </w:t>
            </w:r>
            <w:r>
              <w:rPr>
                <w:rStyle w:val="FontStyle42"/>
                <w:sz w:val="28"/>
                <w:szCs w:val="28"/>
              </w:rPr>
              <w:t>;</w:t>
            </w:r>
            <w:proofErr w:type="gram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 части реализации регионального компонента;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E64BA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 части соответствия наименований учебных предметов БУП, ФГОС, УМК;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E64BA1" w:rsidRDefault="00E64BA1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 части реализации потребностей и запросов участников образовательного процесса.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</w:p>
        </w:tc>
      </w:tr>
      <w:tr w:rsidR="0088596F" w:rsidTr="00866001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в  10 -  11  классах проведение сдвоенных уроков по основным и профильным предметам;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продолжительность перемен между уроками составляет не менее 10 минут, большой перемены (после 2 или 3 уроков) - 30 минут: вместо одной большой перемены допускается после 2 и 3 уроков устраивать две перемены по 20 минут каждая.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Соответствие расписания занятий учебному плану в части: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наименования учебных предметов и элективных курсов;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E64BA1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количества часов в расписании занятий и учебном плане;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соблюдения предельно допустимой аудиторной учебной нагрузки и объема времени, отведенного учебным планом образовательного учреждения для изучения учебных предметов;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3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реализации индивидуальных учебных планов.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rStyle w:val="FontStyle39"/>
          <w:sz w:val="28"/>
          <w:szCs w:val="28"/>
          <w:u w:val="single"/>
        </w:rPr>
      </w:pPr>
      <w:r>
        <w:rPr>
          <w:rStyle w:val="FontStyle39"/>
          <w:sz w:val="28"/>
          <w:szCs w:val="28"/>
          <w:u w:val="single"/>
        </w:rPr>
        <w:t>5. Качество подготовки обучающихся и выпускников:</w:t>
      </w:r>
    </w:p>
    <w:p w:rsidR="0088596F" w:rsidRDefault="0088596F" w:rsidP="0088596F">
      <w:pPr>
        <w:widowControl/>
        <w:ind w:firstLine="720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6946"/>
        <w:gridCol w:w="4246"/>
        <w:gridCol w:w="34"/>
      </w:tblGrid>
      <w:tr w:rsidR="0088596F" w:rsidTr="00866001">
        <w:trPr>
          <w:gridAfter w:val="1"/>
          <w:wAfter w:w="34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ind w:firstLine="72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Показатель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ind w:firstLine="72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Фактический показатель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Результаты (динамика) </w:t>
            </w:r>
            <w:proofErr w:type="spellStart"/>
            <w:r>
              <w:rPr>
                <w:rStyle w:val="FontStyle42"/>
                <w:sz w:val="28"/>
                <w:szCs w:val="28"/>
              </w:rPr>
              <w:t>внутришкольного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мониторинга качества образования: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начальной школы (за 3 года);</w:t>
            </w:r>
          </w:p>
          <w:p w:rsidR="0088596F" w:rsidRDefault="0088596F" w:rsidP="000017FD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ab/>
            </w:r>
          </w:p>
          <w:p w:rsidR="000017FD" w:rsidRDefault="000017FD" w:rsidP="000017FD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7FD" w:rsidRPr="000017FD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 w:rsidRPr="000017FD">
              <w:rPr>
                <w:sz w:val="28"/>
                <w:szCs w:val="28"/>
              </w:rPr>
              <w:t>2008-2009-53%</w:t>
            </w:r>
          </w:p>
          <w:p w:rsidR="000017FD" w:rsidRPr="000017FD" w:rsidRDefault="000017FD" w:rsidP="000017FD">
            <w:pPr>
              <w:ind w:firstLine="708"/>
              <w:rPr>
                <w:sz w:val="28"/>
                <w:szCs w:val="28"/>
              </w:rPr>
            </w:pPr>
            <w:r w:rsidRPr="000017FD">
              <w:rPr>
                <w:sz w:val="28"/>
                <w:szCs w:val="28"/>
              </w:rPr>
              <w:t>2009-2010- 47%</w:t>
            </w:r>
          </w:p>
          <w:p w:rsidR="0088596F" w:rsidRPr="000017FD" w:rsidRDefault="000017FD" w:rsidP="000017FD">
            <w:pPr>
              <w:ind w:firstLine="708"/>
            </w:pPr>
            <w:r w:rsidRPr="000017FD">
              <w:rPr>
                <w:sz w:val="28"/>
                <w:szCs w:val="28"/>
              </w:rPr>
              <w:t>2010-2011- 51%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Средний балл ГИА: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45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по алгебре и математике в 9 классах (новая форма) в 2009/2010/2011 годах (*динамика по сравнению с максимально </w:t>
            </w:r>
            <w:proofErr w:type="gramStart"/>
            <w:r>
              <w:rPr>
                <w:rStyle w:val="FontStyle42"/>
                <w:sz w:val="28"/>
                <w:szCs w:val="28"/>
              </w:rPr>
              <w:t>возможным</w:t>
            </w:r>
            <w:proofErr w:type="gramEnd"/>
            <w:r>
              <w:rPr>
                <w:rStyle w:val="FontStyle42"/>
                <w:sz w:val="28"/>
                <w:szCs w:val="28"/>
              </w:rPr>
              <w:t>);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по русскому языку в 9 классах (новая форма) в 2009/2010/2011 годах (* динамика по сравнению с максимально </w:t>
            </w:r>
            <w:proofErr w:type="gramStart"/>
            <w:r>
              <w:rPr>
                <w:rStyle w:val="FontStyle42"/>
                <w:sz w:val="28"/>
                <w:szCs w:val="28"/>
              </w:rPr>
              <w:t>возможным</w:t>
            </w:r>
            <w:proofErr w:type="gramEnd"/>
            <w:r>
              <w:rPr>
                <w:rStyle w:val="FontStyle42"/>
                <w:sz w:val="28"/>
                <w:szCs w:val="28"/>
              </w:rPr>
              <w:t>).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Средний балл ЕГЭ: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350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по математике в 11 классах в 2009/2010/2011 годах (* динамика по сравнению с максимально </w:t>
            </w:r>
            <w:proofErr w:type="gramStart"/>
            <w:r>
              <w:rPr>
                <w:rStyle w:val="FontStyle42"/>
                <w:sz w:val="28"/>
                <w:szCs w:val="28"/>
              </w:rPr>
              <w:t>возможным</w:t>
            </w:r>
            <w:proofErr w:type="gramEnd"/>
            <w:r>
              <w:rPr>
                <w:rStyle w:val="FontStyle42"/>
                <w:sz w:val="28"/>
                <w:szCs w:val="28"/>
              </w:rPr>
              <w:t>);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64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по русскому языку в 11 классах в 2009/2010/2011 годах (* динамика по сравнению с максимально </w:t>
            </w:r>
            <w:proofErr w:type="gramStart"/>
            <w:r>
              <w:rPr>
                <w:rStyle w:val="FontStyle42"/>
                <w:sz w:val="28"/>
                <w:szCs w:val="28"/>
              </w:rPr>
              <w:t>возможным</w:t>
            </w:r>
            <w:proofErr w:type="gramEnd"/>
            <w:r>
              <w:rPr>
                <w:rStyle w:val="FontStyle42"/>
                <w:sz w:val="28"/>
                <w:szCs w:val="28"/>
              </w:rPr>
              <w:t>).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Количество   выпускников   9 классов, выбравших для  сдачи экзаменов по выбору    предметы,     изучаемые на углубленном уровне (за 3 </w:t>
            </w:r>
            <w:proofErr w:type="spellStart"/>
            <w:r>
              <w:rPr>
                <w:rStyle w:val="FontStyle42"/>
                <w:sz w:val="28"/>
                <w:szCs w:val="28"/>
              </w:rPr>
              <w:t>уч</w:t>
            </w:r>
            <w:proofErr w:type="gramStart"/>
            <w:r>
              <w:rPr>
                <w:rStyle w:val="FontStyle42"/>
                <w:sz w:val="28"/>
                <w:szCs w:val="28"/>
              </w:rPr>
              <w:t>.г</w:t>
            </w:r>
            <w:proofErr w:type="gramEnd"/>
            <w:r>
              <w:rPr>
                <w:rStyle w:val="FontStyle42"/>
                <w:sz w:val="28"/>
                <w:szCs w:val="28"/>
              </w:rPr>
              <w:t>ода</w:t>
            </w:r>
            <w:proofErr w:type="spellEnd"/>
            <w:r>
              <w:rPr>
                <w:rStyle w:val="FontStyle42"/>
                <w:sz w:val="28"/>
                <w:szCs w:val="28"/>
              </w:rPr>
              <w:t>).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доля</w:t>
            </w:r>
            <w:proofErr w:type="gramStart"/>
            <w:r>
              <w:rPr>
                <w:rStyle w:val="FontStyle42"/>
                <w:sz w:val="28"/>
                <w:szCs w:val="28"/>
              </w:rPr>
              <w:t xml:space="preserve"> (* %) </w:t>
            </w:r>
            <w:proofErr w:type="gramEnd"/>
            <w:r>
              <w:rPr>
                <w:rStyle w:val="FontStyle42"/>
                <w:sz w:val="28"/>
                <w:szCs w:val="28"/>
              </w:rPr>
              <w:t>выпускников 9 классов, выбравших для сдачи экзаменов по выбору предметы, изучаемые на углубленном уровне, от общего количества    выпускников,    изучаемых    данные    предметы на углубленном уровне.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Результаты   ГИА   обучающихся 9-х классов (новая форма) по предметам, изучаемым на углубленном уровне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в 2009/2010/2011 годах (*динамика)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proofErr w:type="gramStart"/>
            <w:r>
              <w:rPr>
                <w:rStyle w:val="FontStyle42"/>
                <w:sz w:val="28"/>
                <w:szCs w:val="28"/>
              </w:rPr>
              <w:t>Количество  выпускников   11 классов, выбравших для  сдачи экзаменов по выбору    предметы,     изучаемые на углубленном и профильном уровнях (за</w:t>
            </w:r>
            <w:proofErr w:type="gram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Доля</w:t>
            </w:r>
            <w:proofErr w:type="gramStart"/>
            <w:r>
              <w:rPr>
                <w:rStyle w:val="FontStyle42"/>
                <w:sz w:val="28"/>
                <w:szCs w:val="28"/>
              </w:rPr>
              <w:t xml:space="preserve"> (%) </w:t>
            </w:r>
            <w:proofErr w:type="gramEnd"/>
            <w:r>
              <w:rPr>
                <w:rStyle w:val="FontStyle42"/>
                <w:sz w:val="28"/>
                <w:szCs w:val="28"/>
              </w:rPr>
              <w:t>выпускников 11 классов, выбравших для сдачи экзаменов по выбору предметы, изучаемые на углубленном и профильном уровнях, от общего количества выпускников, изучаемых данные предметы на углубленном и профильном уровнях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proofErr w:type="gramStart"/>
            <w:r>
              <w:rPr>
                <w:rStyle w:val="FontStyle42"/>
                <w:sz w:val="28"/>
                <w:szCs w:val="28"/>
              </w:rPr>
              <w:t>3 последних года).</w:t>
            </w:r>
            <w:proofErr w:type="gram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Результаты ЕГЭ обучающихся 11-х классов по </w:t>
            </w:r>
            <w:r>
              <w:rPr>
                <w:rStyle w:val="FontStyle42"/>
                <w:sz w:val="28"/>
                <w:szCs w:val="28"/>
              </w:rPr>
              <w:lastRenderedPageBreak/>
              <w:t>профильным предметам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в 2009/2010/2011 годах (* динамика)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017F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Результаты      областных      и (или) муниципальных мониторингов качества подготовки обучающихся 4-х классов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по русскому языку в 2009/2010/2011 годах (* динамика);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по математике в 2009/2010/2011 годах (*динамика).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C6020" w:rsidP="007C6020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 год-43%; 2011-83%</w:t>
            </w:r>
          </w:p>
          <w:p w:rsidR="007C6020" w:rsidRDefault="007C6020" w:rsidP="007C6020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  <w:p w:rsidR="007C6020" w:rsidRDefault="007C6020" w:rsidP="007C6020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 год-100%; 2011-66,6%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Результаты государственной (итоговой) аттестации выпускников ОУ за 2010</w:t>
            </w:r>
            <w:r>
              <w:rPr>
                <w:rStyle w:val="FontStyle42"/>
                <w:sz w:val="28"/>
                <w:szCs w:val="28"/>
              </w:rPr>
              <w:softHyphen/>
              <w:t xml:space="preserve">2011 учебный год (выше/ниже/равны </w:t>
            </w:r>
            <w:proofErr w:type="spellStart"/>
            <w:r>
              <w:rPr>
                <w:rStyle w:val="FontStyle42"/>
                <w:sz w:val="28"/>
                <w:szCs w:val="28"/>
              </w:rPr>
              <w:t>среднеобластному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42"/>
                <w:sz w:val="28"/>
                <w:szCs w:val="28"/>
              </w:rPr>
              <w:t>значениию</w:t>
            </w:r>
            <w:proofErr w:type="spellEnd"/>
            <w:r>
              <w:rPr>
                <w:rStyle w:val="FontStyle42"/>
                <w:sz w:val="28"/>
                <w:szCs w:val="28"/>
              </w:rPr>
              <w:t>):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ГИА по математике в 9 классах (новая форма);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ГИА по русскому языку (новая форма);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ЕГЭ по математике в 11 классах;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ЕГЭ по русскому языку в 11 классах</w:t>
            </w:r>
            <w:proofErr w:type="gramStart"/>
            <w:r>
              <w:rPr>
                <w:rStyle w:val="FontStyle42"/>
                <w:sz w:val="28"/>
                <w:szCs w:val="28"/>
              </w:rPr>
              <w:t>.</w:t>
            </w:r>
            <w:r w:rsidR="007C6020">
              <w:rPr>
                <w:rStyle w:val="FontStyle42"/>
                <w:sz w:val="28"/>
                <w:szCs w:val="28"/>
              </w:rPr>
              <w:t>--</w:t>
            </w:r>
            <w:proofErr w:type="gramEnd"/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C6020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Победители предметных олимпиад и предметных конкурсов за 3 последних года: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количество победителей на федеральном уровне;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количество победителей на региональном уровне;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количество победителей на муниципальном уровне.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C6020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rPr>
          <w:gridAfter w:val="1"/>
          <w:wAfter w:w="34" w:type="dxa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Победители программ дополнительного образования в рамках внеурочной деятельности школы за 3 последних года: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количество победителей на федеральном уровне;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количество победителей на региональном уровне;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количество победителей на муниципальном уровне.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C6020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наличие материально-технического и информационного обеспечения введения ФГОС;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недостаточно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спланировано овладение учебно-методическими и информационно-методическими ресурсами, необходимыми для успешного решения задач ФГОС;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спланировано освоение новой системы требований к оценке достижений обучающихся (</w:t>
            </w:r>
            <w:proofErr w:type="gramStart"/>
            <w:r>
              <w:rPr>
                <w:rStyle w:val="FontStyle42"/>
                <w:sz w:val="28"/>
                <w:szCs w:val="28"/>
              </w:rPr>
              <w:t>личностным</w:t>
            </w:r>
            <w:proofErr w:type="gramEnd"/>
            <w:r>
              <w:rPr>
                <w:rStyle w:val="FontStyle42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FontStyle42"/>
                <w:sz w:val="28"/>
                <w:szCs w:val="28"/>
              </w:rPr>
              <w:t>метапредметным</w:t>
            </w:r>
            <w:proofErr w:type="spellEnd"/>
            <w:r>
              <w:rPr>
                <w:rStyle w:val="FontStyle42"/>
                <w:sz w:val="28"/>
                <w:szCs w:val="28"/>
              </w:rPr>
              <w:t>, предметным);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A65FC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образовательная программа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определены формы организации образовательного процесса, чередование урочной и внеурочной деятельности в рамках реализации основной образовательной программы начального общего образования;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разработана программа «Системный анализ урока» (переход от реализации информационного подхода к </w:t>
            </w:r>
            <w:proofErr w:type="spellStart"/>
            <w:r>
              <w:rPr>
                <w:rStyle w:val="FontStyle42"/>
                <w:sz w:val="28"/>
                <w:szCs w:val="28"/>
              </w:rPr>
              <w:t>деятельностно-компетентностному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подходу).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88596F" w:rsidTr="00866001"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Методические объединения учителей   1-3 ступени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наличие в ОУ предметных методических объединений, удовлетворяющих запросы учителей по совершенствованию научно-методической подготовки для успешного решения задач ФГОС;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8"/>
              <w:widowControl/>
              <w:snapToGrid w:val="0"/>
              <w:spacing w:line="240" w:lineRule="auto"/>
              <w:ind w:firstLine="720"/>
              <w:jc w:val="lef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</w:pPr>
          </w:p>
          <w:p w:rsidR="0088596F" w:rsidRDefault="0088596F" w:rsidP="00866001">
            <w:pPr>
              <w:widowControl/>
              <w:ind w:firstLine="720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обеспечение системы непрерывного образования педагогических кадров;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A65FC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План- график прохождения курсов повышения квалификации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обеспечение индивидуального повышения научно-теоретической и методической подготовки, профессионального мастерства педагогических работников.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Опытно-экспериментальная деятельность образовательного учреждения</w:t>
            </w:r>
          </w:p>
          <w:p w:rsidR="0088596F" w:rsidRDefault="0088596F" w:rsidP="00866001">
            <w:pPr>
              <w:pStyle w:val="Style23"/>
              <w:widowControl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1-3 ступени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направление, тема опытно-экспериментальной деятельности;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наличие целевой программа опытно-экспериментальной деятельности;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наличие оптимальной ресурсной (методической, кадровой, мотивационной и т.д.) обеспеченности опытно-экспериментальной деятельности;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88596F" w:rsidRDefault="0088596F" w:rsidP="00866001">
            <w:pPr>
              <w:widowControl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наличие эффекта развития школы в результате реализации целевой программы опытно-экспериментальной деятельности.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Самообразование педагогических работников </w:t>
            </w:r>
            <w:r>
              <w:rPr>
                <w:rStyle w:val="FontStyle42"/>
                <w:sz w:val="28"/>
                <w:szCs w:val="28"/>
              </w:rPr>
              <w:lastRenderedPageBreak/>
              <w:t>общеобразовательного учреждения</w:t>
            </w:r>
          </w:p>
          <w:p w:rsidR="0088596F" w:rsidRDefault="0088596F" w:rsidP="00866001">
            <w:pPr>
              <w:pStyle w:val="Style23"/>
              <w:widowControl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1-3 ступени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- наличие диагностики педагогических затруднений, с учётом итогов аттестации, психолого-</w:t>
            </w:r>
            <w:r>
              <w:rPr>
                <w:rStyle w:val="FontStyle42"/>
                <w:sz w:val="28"/>
                <w:szCs w:val="28"/>
              </w:rPr>
              <w:lastRenderedPageBreak/>
              <w:t>педагогической подготовки, профессиональной готовности к реализации ФГОС, целей и задач основной образовательной программы общего образования школы.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A65FC" w:rsidP="00FA65FC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lastRenderedPageBreak/>
              <w:t xml:space="preserve">Анкеты: Информационная готовность педагогического коллектива; Мотивационная готовность </w:t>
            </w:r>
            <w:r>
              <w:lastRenderedPageBreak/>
              <w:t>педагогического коллектива к освоению новшеств;</w:t>
            </w:r>
          </w:p>
        </w:tc>
      </w:tr>
      <w:tr w:rsidR="0088596F" w:rsidTr="00866001"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96F" w:rsidRDefault="0088596F" w:rsidP="00866001">
            <w:pPr>
              <w:pStyle w:val="Style23"/>
              <w:widowControl/>
              <w:snapToGrid w:val="0"/>
              <w:spacing w:line="240" w:lineRule="auto"/>
              <w:ind w:firstLine="720"/>
              <w:jc w:val="left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формы самообразования.</w:t>
            </w:r>
          </w:p>
        </w:tc>
        <w:tc>
          <w:tcPr>
            <w:tcW w:w="4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</w:tbl>
    <w:p w:rsidR="0088596F" w:rsidRDefault="0088596F" w:rsidP="0088596F">
      <w:pPr>
        <w:pStyle w:val="Style24"/>
        <w:widowControl/>
        <w:tabs>
          <w:tab w:val="left" w:pos="1418"/>
          <w:tab w:val="left" w:leader="underscore" w:pos="14601"/>
        </w:tabs>
        <w:ind w:left="720"/>
        <w:rPr>
          <w:rStyle w:val="FontStyle38"/>
          <w:sz w:val="28"/>
          <w:szCs w:val="28"/>
        </w:rPr>
      </w:pPr>
    </w:p>
    <w:p w:rsidR="0088596F" w:rsidRDefault="0088596F" w:rsidP="0088596F">
      <w:pPr>
        <w:pStyle w:val="Style24"/>
        <w:widowControl/>
        <w:numPr>
          <w:ilvl w:val="0"/>
          <w:numId w:val="1"/>
        </w:numPr>
        <w:tabs>
          <w:tab w:val="clear" w:pos="0"/>
          <w:tab w:val="left" w:pos="1418"/>
          <w:tab w:val="left" w:leader="underscore" w:pos="14601"/>
        </w:tabs>
        <w:ind w:firstLine="720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Документ, подтверждающий работу в р</w:t>
      </w:r>
      <w:r w:rsidR="000C6C7D">
        <w:rPr>
          <w:rStyle w:val="FontStyle38"/>
          <w:sz w:val="28"/>
          <w:szCs w:val="28"/>
        </w:rPr>
        <w:t>ежиме инновации и эксперимента -</w:t>
      </w:r>
    </w:p>
    <w:p w:rsidR="0088596F" w:rsidRDefault="0088596F" w:rsidP="0088596F">
      <w:pPr>
        <w:pStyle w:val="Style24"/>
        <w:widowControl/>
        <w:tabs>
          <w:tab w:val="left" w:pos="398"/>
          <w:tab w:val="left" w:leader="underscore" w:pos="13882"/>
        </w:tabs>
        <w:ind w:left="720"/>
      </w:pPr>
    </w:p>
    <w:p w:rsidR="0088596F" w:rsidRDefault="0088596F" w:rsidP="0088596F">
      <w:pPr>
        <w:pStyle w:val="Style24"/>
        <w:widowControl/>
        <w:numPr>
          <w:ilvl w:val="0"/>
          <w:numId w:val="1"/>
        </w:numPr>
        <w:tabs>
          <w:tab w:val="left" w:pos="398"/>
        </w:tabs>
        <w:ind w:firstLine="720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Региональные мероприятия, организованные учреждением за 3 года:</w:t>
      </w:r>
    </w:p>
    <w:p w:rsidR="0088596F" w:rsidRDefault="0088596F" w:rsidP="0088596F">
      <w:pPr>
        <w:widowControl/>
        <w:ind w:firstLine="720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54"/>
        <w:gridCol w:w="12783"/>
      </w:tblGrid>
      <w:tr w:rsidR="0088596F" w:rsidTr="00866001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ind w:firstLine="72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Год</w:t>
            </w:r>
          </w:p>
        </w:tc>
        <w:tc>
          <w:tcPr>
            <w:tcW w:w="1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ind w:firstLine="72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Наименование мероприятий проведенных на базе ОУ</w:t>
            </w:r>
          </w:p>
        </w:tc>
      </w:tr>
      <w:tr w:rsidR="0088596F" w:rsidTr="00866001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</w:pPr>
            <w:r>
              <w:t>-</w:t>
            </w:r>
          </w:p>
        </w:tc>
        <w:tc>
          <w:tcPr>
            <w:tcW w:w="1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0C6C7D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1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1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</w:tbl>
    <w:p w:rsidR="0088596F" w:rsidRDefault="0088596F" w:rsidP="0088596F">
      <w:pPr>
        <w:widowControl/>
        <w:ind w:firstLine="720"/>
        <w:rPr>
          <w:sz w:val="28"/>
          <w:szCs w:val="28"/>
        </w:rPr>
      </w:pPr>
    </w:p>
    <w:p w:rsidR="0088596F" w:rsidRDefault="0088596F" w:rsidP="0088596F">
      <w:pPr>
        <w:pStyle w:val="Style24"/>
        <w:widowControl/>
        <w:tabs>
          <w:tab w:val="left" w:pos="398"/>
        </w:tabs>
        <w:ind w:left="720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7.</w:t>
      </w:r>
      <w:r>
        <w:rPr>
          <w:rStyle w:val="FontStyle38"/>
          <w:sz w:val="28"/>
          <w:szCs w:val="28"/>
        </w:rPr>
        <w:tab/>
        <w:t>Обеспечение содержания и воспитания обучающихся, воспитанников:</w:t>
      </w:r>
    </w:p>
    <w:p w:rsidR="0088596F" w:rsidRDefault="0088596F" w:rsidP="0088596F">
      <w:pPr>
        <w:widowControl/>
        <w:ind w:firstLine="720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99"/>
        <w:gridCol w:w="5938"/>
        <w:gridCol w:w="4777"/>
      </w:tblGrid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Показатель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8"/>
              <w:widowControl/>
              <w:snapToGrid w:val="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sz w:val="28"/>
                <w:szCs w:val="28"/>
              </w:rPr>
              <w:t>Фактический показатель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Кадровое   обеспечение деятельности учреждения, обеспечивающей духовно-нравственное     развитие, воспитание </w:t>
            </w:r>
            <w:proofErr w:type="gramStart"/>
            <w:r>
              <w:rPr>
                <w:rStyle w:val="FontStyle42"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FontStyle42"/>
                <w:sz w:val="28"/>
                <w:szCs w:val="28"/>
              </w:rPr>
              <w:t xml:space="preserve">     (* количество     и % укомплектованности): 1 ступень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-наличие      специалистов,   осуществляющих реализации воспитательной деятельности: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учителя;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воспитатели ГПД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педагоги дополнительного образования;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7BE" w:rsidRDefault="002867BE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  <w:p w:rsidR="002867BE" w:rsidRDefault="002867BE" w:rsidP="002867BE"/>
          <w:p w:rsidR="0088596F" w:rsidRDefault="002867BE" w:rsidP="002867BE">
            <w:r>
              <w:t>4-100%</w:t>
            </w:r>
          </w:p>
          <w:p w:rsidR="002867BE" w:rsidRDefault="002867BE" w:rsidP="002867BE">
            <w:r>
              <w:t>-</w:t>
            </w:r>
          </w:p>
          <w:p w:rsidR="002867BE" w:rsidRPr="002867BE" w:rsidRDefault="002867BE" w:rsidP="002867BE">
            <w:r>
              <w:t>-</w:t>
            </w:r>
          </w:p>
        </w:tc>
      </w:tr>
      <w:tr w:rsidR="0088596F" w:rsidTr="00866001">
        <w:tc>
          <w:tcPr>
            <w:tcW w:w="4099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5938" w:type="dxa"/>
            <w:tcBorders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47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0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5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4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Наличие материально-технических, информационно-методических условий (1-3    ступени)    (*количество    и % оснащенности):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помещений;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оборудования и инвентаря;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методической литературы;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5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ИКТ для организации воспитательной деятельности, в т.ч. для дистанционного </w:t>
            </w:r>
            <w:r>
              <w:rPr>
                <w:rStyle w:val="FontStyle42"/>
                <w:sz w:val="28"/>
                <w:szCs w:val="28"/>
              </w:rPr>
              <w:lastRenderedPageBreak/>
              <w:t>взаимодействия ОУ с социальными партнерами.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386" w:rsidRDefault="00777386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  <w:p w:rsidR="00777386" w:rsidRDefault="00777386" w:rsidP="00777386">
            <w:r>
              <w:t>60%</w:t>
            </w:r>
          </w:p>
          <w:p w:rsidR="00777386" w:rsidRDefault="00777386" w:rsidP="00777386">
            <w:r>
              <w:t>100%</w:t>
            </w:r>
          </w:p>
          <w:p w:rsidR="00777386" w:rsidRDefault="00777386" w:rsidP="00777386"/>
          <w:p w:rsidR="0088596F" w:rsidRPr="00777386" w:rsidRDefault="00777386" w:rsidP="00777386">
            <w:r>
              <w:t>30%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Полнота реализации программ</w:t>
            </w:r>
            <w:proofErr w:type="gramStart"/>
            <w:r>
              <w:rPr>
                <w:rStyle w:val="FontStyle42"/>
                <w:sz w:val="28"/>
                <w:szCs w:val="28"/>
              </w:rPr>
              <w:t xml:space="preserve"> (*%):</w:t>
            </w:r>
            <w:proofErr w:type="gramEnd"/>
          </w:p>
          <w:p w:rsidR="0088596F" w:rsidRDefault="00777386" w:rsidP="00866001">
            <w:pPr>
              <w:pStyle w:val="Style3"/>
              <w:widowControl/>
              <w:tabs>
                <w:tab w:val="left" w:pos="336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  <w:r w:rsidR="0088596F">
              <w:rPr>
                <w:rStyle w:val="FontStyle42"/>
                <w:sz w:val="28"/>
                <w:szCs w:val="28"/>
              </w:rPr>
              <w:t xml:space="preserve"> ступени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336"/>
              </w:tabs>
              <w:spacing w:line="240" w:lineRule="auto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-духовно-нравственного       развития       и воспитания </w:t>
            </w:r>
            <w:proofErr w:type="gramStart"/>
            <w:r>
              <w:rPr>
                <w:rStyle w:val="FontStyle42"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FontStyle42"/>
                <w:sz w:val="28"/>
                <w:szCs w:val="28"/>
              </w:rPr>
              <w:t>;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воспитания и социализации </w:t>
            </w:r>
            <w:proofErr w:type="gramStart"/>
            <w:r>
              <w:rPr>
                <w:rStyle w:val="FontStyle42"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FontStyle42"/>
                <w:sz w:val="28"/>
                <w:szCs w:val="28"/>
              </w:rPr>
              <w:t>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77386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Наличие   ученического   самоуправления   (детских   и   юношеских   общественных организаций), эффективность их работы подтверждена документами.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77386" w:rsidP="00866001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</w:tbl>
    <w:p w:rsidR="0088596F" w:rsidRDefault="0088596F" w:rsidP="0088596F">
      <w:pPr>
        <w:sectPr w:rsidR="0088596F">
          <w:pgSz w:w="16838" w:h="11906" w:orient="landscape"/>
          <w:pgMar w:top="936" w:right="1018" w:bottom="360" w:left="1018" w:header="720" w:footer="720" w:gutter="0"/>
          <w:cols w:space="720"/>
          <w:docGrid w:linePitch="36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99"/>
        <w:gridCol w:w="5938"/>
        <w:gridCol w:w="4777"/>
      </w:tblGrid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Наличие мониторинга воспитательного процесса.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7738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Реализация внеурочной деятельности: 1 ступень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331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наличие в образовательной программе (учебном плане) ОУ организационной модели внеурочной деятельности, разработанной в соответствии с требованиями ФГОС и условиями образовательного процесса: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54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модель дополнительного образования;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54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модель </w:t>
            </w:r>
            <w:proofErr w:type="gramStart"/>
            <w:r>
              <w:rPr>
                <w:rStyle w:val="FontStyle42"/>
                <w:sz w:val="28"/>
                <w:szCs w:val="28"/>
              </w:rPr>
              <w:t>школы полного дня</w:t>
            </w:r>
            <w:proofErr w:type="gramEnd"/>
            <w:r>
              <w:rPr>
                <w:rStyle w:val="FontStyle42"/>
                <w:sz w:val="28"/>
                <w:szCs w:val="28"/>
              </w:rPr>
              <w:t>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54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оптимизационная модель;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54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</w:r>
            <w:proofErr w:type="spellStart"/>
            <w:r>
              <w:rPr>
                <w:rStyle w:val="FontStyle42"/>
                <w:sz w:val="28"/>
                <w:szCs w:val="28"/>
              </w:rPr>
              <w:t>инновационно-образовательная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модель;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7386" w:rsidRDefault="0077738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777386" w:rsidRPr="00777386" w:rsidRDefault="00777386" w:rsidP="00777386"/>
          <w:p w:rsidR="00777386" w:rsidRDefault="00777386" w:rsidP="00777386"/>
          <w:p w:rsidR="00777386" w:rsidRDefault="0051130D" w:rsidP="00777386">
            <w:r>
              <w:t>имеется</w:t>
            </w:r>
          </w:p>
          <w:p w:rsidR="00777386" w:rsidRPr="00777386" w:rsidRDefault="00777386" w:rsidP="00777386"/>
          <w:p w:rsidR="00777386" w:rsidRDefault="00777386" w:rsidP="00777386"/>
          <w:p w:rsidR="00777386" w:rsidRDefault="00777386" w:rsidP="00777386"/>
          <w:p w:rsidR="00777386" w:rsidRDefault="0051130D" w:rsidP="00777386">
            <w:r>
              <w:t>нет</w:t>
            </w:r>
          </w:p>
          <w:p w:rsidR="00777386" w:rsidRDefault="00777386" w:rsidP="00777386"/>
          <w:p w:rsidR="0088596F" w:rsidRDefault="00777386" w:rsidP="00777386">
            <w:r>
              <w:t>нет</w:t>
            </w:r>
          </w:p>
          <w:p w:rsidR="00777386" w:rsidRDefault="00777386" w:rsidP="00777386">
            <w:r>
              <w:t>нет</w:t>
            </w:r>
          </w:p>
          <w:p w:rsidR="00777386" w:rsidRPr="00777386" w:rsidRDefault="00777386" w:rsidP="00777386">
            <w:r>
              <w:t>нет</w:t>
            </w:r>
          </w:p>
        </w:tc>
      </w:tr>
      <w:tr w:rsidR="0088596F" w:rsidTr="00866001">
        <w:tc>
          <w:tcPr>
            <w:tcW w:w="40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2-3 ступени</w:t>
            </w:r>
          </w:p>
        </w:tc>
        <w:tc>
          <w:tcPr>
            <w:tcW w:w="5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-внеурочная деятельность организуется по направлениям развития личности: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духовно-нравственное;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физкультурно-спортивное и оздоровительное;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социальное,</w:t>
            </w:r>
          </w:p>
          <w:p w:rsidR="00777386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proofErr w:type="spellStart"/>
            <w:r>
              <w:rPr>
                <w:rStyle w:val="FontStyle42"/>
                <w:sz w:val="28"/>
                <w:szCs w:val="28"/>
              </w:rPr>
              <w:t>общеинтеллектуальное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,  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FontStyle42"/>
                <w:sz w:val="28"/>
                <w:szCs w:val="28"/>
              </w:rPr>
              <w:t>общекультурное</w:t>
            </w:r>
            <w:proofErr w:type="gramEnd"/>
            <w:r>
              <w:rPr>
                <w:rStyle w:val="FontStyle42"/>
                <w:sz w:val="28"/>
                <w:szCs w:val="28"/>
              </w:rPr>
              <w:t xml:space="preserve">   в следующих формах: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кружки;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художественные студии, спортивные клубы и секции;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юношеские организации;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научно-практические конференции;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школьные научные общества;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олимпиады;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-</w:t>
            </w:r>
            <w:r>
              <w:rPr>
                <w:rStyle w:val="FontStyle42"/>
                <w:sz w:val="28"/>
                <w:szCs w:val="28"/>
              </w:rPr>
              <w:tab/>
              <w:t>поисковые и научные исследования;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общественно полезные практики;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военно-патриотические объединения - и т. д.</w:t>
            </w:r>
          </w:p>
        </w:tc>
        <w:tc>
          <w:tcPr>
            <w:tcW w:w="4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386" w:rsidRDefault="0077738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777386" w:rsidRPr="00777386" w:rsidRDefault="00777386" w:rsidP="00777386"/>
          <w:p w:rsidR="00777386" w:rsidRPr="00777386" w:rsidRDefault="00777386" w:rsidP="00777386"/>
          <w:p w:rsidR="00777386" w:rsidRPr="00777386" w:rsidRDefault="00777386" w:rsidP="00777386"/>
          <w:p w:rsidR="00777386" w:rsidRPr="00777386" w:rsidRDefault="00777386" w:rsidP="00777386"/>
          <w:p w:rsidR="00777386" w:rsidRDefault="00777386" w:rsidP="00777386"/>
          <w:p w:rsidR="00777386" w:rsidRDefault="00777386" w:rsidP="00777386"/>
          <w:p w:rsidR="00777386" w:rsidRDefault="00777386" w:rsidP="00777386">
            <w:r>
              <w:t>да</w:t>
            </w:r>
          </w:p>
          <w:p w:rsidR="00777386" w:rsidRDefault="00777386" w:rsidP="00777386">
            <w:r>
              <w:t>да</w:t>
            </w:r>
          </w:p>
          <w:p w:rsidR="0088596F" w:rsidRPr="00777386" w:rsidRDefault="00777386" w:rsidP="00777386">
            <w:r>
              <w:t>да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Кадровое    обеспечение вне</w:t>
            </w:r>
            <w:r w:rsidR="00777386">
              <w:rPr>
                <w:rStyle w:val="FontStyle42"/>
                <w:sz w:val="28"/>
                <w:szCs w:val="28"/>
              </w:rPr>
              <w:t>урочной деятельности 1ступени</w:t>
            </w:r>
            <w:r>
              <w:rPr>
                <w:rStyle w:val="FontStyle42"/>
                <w:sz w:val="28"/>
                <w:szCs w:val="28"/>
              </w:rPr>
              <w:t xml:space="preserve"> (* количество и % укомплектованности):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Наличие в учреждении: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394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ставок или привлечение на ином   законном основании специалистов для реализации внеурочной деятельности;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93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договоров с учреждениями дополнительного образования детей, учреждениями науки, культуры, спорта, досуга.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7738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чел, 100%</w:t>
            </w:r>
          </w:p>
          <w:p w:rsidR="00777386" w:rsidRDefault="0077738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часа внеурочной деятельности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Материально-техническое и информационно-техническое обеспечение  внеурочной деятельности </w:t>
            </w:r>
            <w:r w:rsidR="00777386">
              <w:rPr>
                <w:rStyle w:val="FontStyle42"/>
                <w:sz w:val="28"/>
                <w:szCs w:val="28"/>
              </w:rPr>
              <w:t>1ступени</w:t>
            </w:r>
            <w:r>
              <w:rPr>
                <w:rStyle w:val="FontStyle42"/>
                <w:sz w:val="28"/>
                <w:szCs w:val="28"/>
              </w:rPr>
              <w:t xml:space="preserve"> (*% оснащенности):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-наличие помещений;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-наличие оборудования в учебных помещениях;</w:t>
            </w:r>
          </w:p>
          <w:p w:rsidR="00777386" w:rsidRDefault="0088596F" w:rsidP="00866001">
            <w:pPr>
              <w:pStyle w:val="Style3"/>
              <w:widowControl/>
              <w:tabs>
                <w:tab w:val="left" w:pos="24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наличие инвентаря. 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Наличие ИКТ </w:t>
            </w:r>
            <w:proofErr w:type="gramStart"/>
            <w:r>
              <w:rPr>
                <w:rStyle w:val="FontStyle42"/>
                <w:sz w:val="28"/>
                <w:szCs w:val="28"/>
              </w:rPr>
              <w:t>для</w:t>
            </w:r>
            <w:proofErr w:type="gramEnd"/>
            <w:r>
              <w:rPr>
                <w:rStyle w:val="FontStyle42"/>
                <w:sz w:val="28"/>
                <w:szCs w:val="28"/>
              </w:rPr>
              <w:t>: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проведения мониторинга профессионально-общественного мнения   среди   педагогов,   обучающихся, родительской общественности;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создания и ведения различных баз данных;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322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дистанционного взаимодействия    ОУ с учреждениями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386" w:rsidRDefault="0077738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  <w:p w:rsidR="00777386" w:rsidRDefault="00777386" w:rsidP="00777386"/>
          <w:p w:rsidR="00777386" w:rsidRDefault="00777386" w:rsidP="00777386">
            <w:pPr>
              <w:ind w:firstLine="708"/>
            </w:pPr>
            <w:r>
              <w:t>50%</w:t>
            </w:r>
          </w:p>
          <w:p w:rsidR="00777386" w:rsidRDefault="00777386" w:rsidP="00777386">
            <w:pPr>
              <w:ind w:firstLine="708"/>
            </w:pPr>
            <w:r>
              <w:t>60%</w:t>
            </w:r>
          </w:p>
          <w:p w:rsidR="00777386" w:rsidRPr="00777386" w:rsidRDefault="00777386" w:rsidP="00777386"/>
          <w:p w:rsidR="00777386" w:rsidRPr="00777386" w:rsidRDefault="00777386" w:rsidP="00777386"/>
          <w:p w:rsidR="00777386" w:rsidRDefault="00777386" w:rsidP="00777386"/>
          <w:p w:rsidR="00777386" w:rsidRDefault="00777386" w:rsidP="00777386">
            <w:pPr>
              <w:ind w:firstLine="708"/>
            </w:pPr>
            <w:r>
              <w:t>50%</w:t>
            </w:r>
          </w:p>
          <w:p w:rsidR="00777386" w:rsidRPr="00777386" w:rsidRDefault="00777386" w:rsidP="00777386"/>
          <w:p w:rsidR="00777386" w:rsidRPr="00777386" w:rsidRDefault="00777386" w:rsidP="00777386"/>
          <w:p w:rsidR="00777386" w:rsidRDefault="00777386" w:rsidP="00777386"/>
          <w:p w:rsidR="00777386" w:rsidRDefault="00777386" w:rsidP="00777386">
            <w:r>
              <w:t>50%</w:t>
            </w:r>
          </w:p>
          <w:p w:rsidR="00777386" w:rsidRDefault="00777386" w:rsidP="00777386"/>
          <w:p w:rsidR="0088596F" w:rsidRPr="00777386" w:rsidRDefault="00777386" w:rsidP="00777386">
            <w:r>
              <w:t>50%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науки, культуры, спорта, досуга; другими социальными партнерами;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обеспечения процесса планирования, контроля реализации внеурочной деятельности.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 xml:space="preserve">Охват     </w:t>
            </w:r>
            <w:proofErr w:type="gramStart"/>
            <w:r>
              <w:rPr>
                <w:rStyle w:val="FontStyle42"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FontStyle42"/>
                <w:sz w:val="28"/>
                <w:szCs w:val="28"/>
              </w:rPr>
              <w:t xml:space="preserve"> внеурочными занятиями (*% от общего количества):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64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1 ступень;</w:t>
            </w:r>
          </w:p>
          <w:p w:rsidR="0088596F" w:rsidRDefault="0088596F" w:rsidP="00777386">
            <w:pPr>
              <w:pStyle w:val="Style3"/>
              <w:widowControl/>
              <w:tabs>
                <w:tab w:val="left" w:pos="341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ab/>
            </w:r>
          </w:p>
          <w:p w:rsidR="00777386" w:rsidRDefault="00777386" w:rsidP="00777386">
            <w:pPr>
              <w:pStyle w:val="Style3"/>
              <w:widowControl/>
              <w:tabs>
                <w:tab w:val="left" w:pos="341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777386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% выполнения реализуемых образовательных программ, проектов внеурочной деятельности. 1</w:t>
            </w:r>
            <w:r w:rsidR="00BD44FB">
              <w:rPr>
                <w:rStyle w:val="FontStyle42"/>
                <w:sz w:val="28"/>
                <w:szCs w:val="28"/>
              </w:rPr>
              <w:t>ступени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Наличие необходимых условий для организации работы с одаренными детьми.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Участие  обучающихся  в, фестивалях, акциях, проектах, конкурсах, выставках, научных    конференциях, научно-исс</w:t>
            </w:r>
            <w:r w:rsidR="00BD44FB">
              <w:rPr>
                <w:rStyle w:val="FontStyle42"/>
                <w:sz w:val="28"/>
                <w:szCs w:val="28"/>
              </w:rPr>
              <w:t>ледовательской деятельности 1</w:t>
            </w:r>
            <w:r>
              <w:rPr>
                <w:rStyle w:val="FontStyle42"/>
                <w:sz w:val="28"/>
                <w:szCs w:val="28"/>
              </w:rPr>
              <w:t>ступени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на всероссийском уровне;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на региональном уровне;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40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на муниципальном уровне.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Результаты   работы с обучающимися, воспитанниками     с ограниченными возможностями здоровь</w:t>
            </w:r>
            <w:r w:rsidR="00BD44FB">
              <w:rPr>
                <w:rStyle w:val="FontStyle42"/>
                <w:sz w:val="28"/>
                <w:szCs w:val="28"/>
              </w:rPr>
              <w:t>я. 1</w:t>
            </w:r>
            <w:r>
              <w:rPr>
                <w:rStyle w:val="FontStyle42"/>
                <w:sz w:val="28"/>
                <w:szCs w:val="28"/>
              </w:rPr>
              <w:t>ступени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    организация    работы    и    условий    для освоения обучающимися,     воспитанниками     с ограниченными возможностями    здоровья    основной образовательной программы и их интеграции в образовательном учреждении, включая  оказание  им  индивидуально ориентированной </w:t>
            </w:r>
            <w:proofErr w:type="spellStart"/>
            <w:r>
              <w:rPr>
                <w:rStyle w:val="FontStyle42"/>
                <w:sz w:val="28"/>
                <w:szCs w:val="28"/>
              </w:rPr>
              <w:t>психолого-медико-педагогической</w:t>
            </w:r>
            <w:proofErr w:type="spellEnd"/>
            <w:r>
              <w:rPr>
                <w:rStyle w:val="FontStyle42"/>
                <w:sz w:val="28"/>
                <w:szCs w:val="28"/>
              </w:rPr>
              <w:t xml:space="preserve">    помощи,     а также необходимой технической помощи с учетом особенностей их    психофизического    развития    и индивидуальных возможностей.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BD44FB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Результаты    работы    учреждения по физкультурно-оздоровительной работе с </w:t>
            </w:r>
            <w:proofErr w:type="gramStart"/>
            <w:r>
              <w:rPr>
                <w:rStyle w:val="FontStyle42"/>
                <w:sz w:val="28"/>
                <w:szCs w:val="28"/>
              </w:rPr>
              <w:t>обучающимися</w:t>
            </w:r>
            <w:proofErr w:type="gramEnd"/>
            <w:r>
              <w:rPr>
                <w:rStyle w:val="FontStyle42"/>
                <w:sz w:val="28"/>
                <w:szCs w:val="28"/>
              </w:rPr>
              <w:t>: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1 ступень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3"/>
              <w:widowControl/>
              <w:tabs>
                <w:tab w:val="left" w:pos="245"/>
              </w:tabs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-</w:t>
            </w:r>
            <w:r>
              <w:rPr>
                <w:rStyle w:val="FontStyle42"/>
                <w:sz w:val="28"/>
                <w:szCs w:val="28"/>
              </w:rPr>
              <w:tab/>
              <w:t>проведение в соответствии с планом Дней здоровья;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331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proofErr w:type="gramStart"/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 xml:space="preserve">физкультурно-оздоровительных мероприятий в режиме учебного    дня    </w:t>
            </w:r>
            <w:r>
              <w:rPr>
                <w:rStyle w:val="FontStyle42"/>
                <w:sz w:val="28"/>
                <w:szCs w:val="28"/>
              </w:rPr>
              <w:lastRenderedPageBreak/>
              <w:t>(утренней    гигиенической гимнастики, физкультурных минуток на уроках, прогулок на свежем воздухе.</w:t>
            </w:r>
            <w:proofErr w:type="gramEnd"/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динамических перемен;</w:t>
            </w:r>
          </w:p>
          <w:p w:rsidR="0088596F" w:rsidRDefault="0088596F" w:rsidP="00866001">
            <w:pPr>
              <w:pStyle w:val="Style3"/>
              <w:widowControl/>
              <w:tabs>
                <w:tab w:val="left" w:pos="235"/>
              </w:tabs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</w:t>
            </w:r>
            <w:r>
              <w:rPr>
                <w:rStyle w:val="FontStyle42"/>
                <w:sz w:val="28"/>
                <w:szCs w:val="28"/>
              </w:rPr>
              <w:tab/>
              <w:t>спортивных часов в ГПД.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Разработаны   комплексы   упражнений   для проведения физкультурно-оздоровительных форм работы.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Да</w:t>
            </w: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Да</w:t>
            </w: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BD44FB" w:rsidRDefault="00BD44FB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Организация занятий в специальных медицинских группах (наличие приказов об организации данной работы,   использование   рекомендованных   программ,   разработка   комплексов корригирующей гимнастики и т.д.) 1-3 ступени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BD44FB" w:rsidP="00BD44FB">
            <w:pPr>
              <w:pStyle w:val="Style8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нет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Динамика пока</w:t>
            </w:r>
            <w:r w:rsidR="00BD44FB">
              <w:rPr>
                <w:rStyle w:val="FontStyle42"/>
                <w:sz w:val="28"/>
                <w:szCs w:val="28"/>
              </w:rPr>
              <w:t>зателей здоровья обучающихся 1</w:t>
            </w:r>
            <w:r>
              <w:rPr>
                <w:rStyle w:val="FontStyle42"/>
                <w:sz w:val="28"/>
                <w:szCs w:val="28"/>
              </w:rPr>
              <w:t xml:space="preserve"> ступени (% обучающихся, отнесенных по состоянию здоровья к основной физкультурной группе).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04A" w:rsidRDefault="002D704A" w:rsidP="002D704A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2008-2009-6%</w:t>
            </w:r>
          </w:p>
          <w:p w:rsidR="002D704A" w:rsidRDefault="002D704A" w:rsidP="002D704A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2009-2010-5%</w:t>
            </w:r>
          </w:p>
          <w:p w:rsidR="0088596F" w:rsidRDefault="002D704A" w:rsidP="002D704A">
            <w:pPr>
              <w:pStyle w:val="Style8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2010-2011- 5%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Результаты мониторинга физического развития </w:t>
            </w:r>
            <w:proofErr w:type="gramStart"/>
            <w:r>
              <w:rPr>
                <w:rStyle w:val="FontStyle42"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FontStyle42"/>
                <w:sz w:val="28"/>
                <w:szCs w:val="28"/>
              </w:rPr>
              <w:t>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04A" w:rsidRDefault="002D704A" w:rsidP="002D704A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2008-2009-</w:t>
            </w:r>
            <w:r w:rsidR="00472DC5">
              <w:rPr>
                <w:sz w:val="28"/>
                <w:szCs w:val="28"/>
              </w:rPr>
              <w:t>81%</w:t>
            </w:r>
          </w:p>
          <w:p w:rsidR="002D704A" w:rsidRDefault="002D704A" w:rsidP="002D704A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2009-2010-</w:t>
            </w:r>
            <w:r w:rsidR="00472DC5">
              <w:rPr>
                <w:sz w:val="28"/>
                <w:szCs w:val="28"/>
              </w:rPr>
              <w:t xml:space="preserve"> 84%</w:t>
            </w:r>
          </w:p>
          <w:p w:rsidR="0088596F" w:rsidRDefault="002D704A" w:rsidP="002D704A">
            <w:pPr>
              <w:pStyle w:val="Style8"/>
              <w:widowControl/>
              <w:snapToGrid w:val="0"/>
              <w:spacing w:line="240" w:lineRule="auto"/>
              <w:ind w:firstLine="720"/>
              <w:jc w:val="left"/>
              <w:rPr>
                <w:rStyle w:val="FontStyle4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2010-2011- </w:t>
            </w:r>
            <w:r w:rsidR="00472DC5">
              <w:rPr>
                <w:sz w:val="28"/>
                <w:szCs w:val="28"/>
              </w:rPr>
              <w:t>82%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Динамика преступлений, правонарушений и пропусков учебных занятий без уважительных причин за 3 учебных года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C79" w:rsidRDefault="007E5C7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2008-2009-нет</w:t>
            </w:r>
          </w:p>
          <w:p w:rsidR="0088596F" w:rsidRDefault="007E5C7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2009-2010-нет</w:t>
            </w:r>
          </w:p>
          <w:p w:rsidR="007E5C79" w:rsidRDefault="007E5C7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2010-2011- нет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Наличие обучающихся, победителей и призеров          конкурсов различной направленности, выставок, соревнований,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фестивалей,      проектов, олимпиад, научно-практических </w:t>
            </w:r>
            <w:r>
              <w:rPr>
                <w:rStyle w:val="FontStyle42"/>
                <w:sz w:val="28"/>
                <w:szCs w:val="28"/>
              </w:rPr>
              <w:lastRenderedPageBreak/>
              <w:t>конференций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C79" w:rsidRDefault="0088596F" w:rsidP="00866001">
            <w:pPr>
              <w:pStyle w:val="Style14"/>
              <w:widowControl/>
              <w:snapToGrid w:val="0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 xml:space="preserve">-на федеральном уровне; </w:t>
            </w:r>
          </w:p>
          <w:p w:rsidR="007E5C79" w:rsidRDefault="0088596F" w:rsidP="00866001">
            <w:pPr>
              <w:pStyle w:val="Style14"/>
              <w:widowControl/>
              <w:snapToGrid w:val="0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 xml:space="preserve">-на региональном уровне; </w:t>
            </w:r>
          </w:p>
          <w:p w:rsidR="0088596F" w:rsidRDefault="0088596F" w:rsidP="00866001">
            <w:pPr>
              <w:pStyle w:val="Style14"/>
              <w:widowControl/>
              <w:snapToGrid w:val="0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-на муниципальном уровне.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C79" w:rsidRDefault="007E5C79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</w:p>
          <w:p w:rsidR="007E5C79" w:rsidRDefault="007E5C79" w:rsidP="007E5C79"/>
          <w:p w:rsidR="0088596F" w:rsidRPr="007E5C79" w:rsidRDefault="007E5C79" w:rsidP="007E5C79">
            <w:r>
              <w:t>имеются</w:t>
            </w:r>
          </w:p>
        </w:tc>
      </w:tr>
      <w:tr w:rsidR="0088596F" w:rsidTr="00866001">
        <w:tc>
          <w:tcPr>
            <w:tcW w:w="10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lastRenderedPageBreak/>
              <w:t>Наличие/отсутствие мониторинга профессионально-общественного мнения среди педагогов ОУ, социальных партнеров, родительской общественности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472DC5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</w:t>
            </w:r>
          </w:p>
        </w:tc>
      </w:tr>
      <w:tr w:rsidR="0088596F" w:rsidTr="00866001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472DC5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Работа с родителями 1</w:t>
            </w:r>
            <w:r w:rsidR="0088596F">
              <w:rPr>
                <w:rStyle w:val="FontStyle42"/>
                <w:sz w:val="28"/>
                <w:szCs w:val="28"/>
              </w:rPr>
              <w:t xml:space="preserve"> ступени</w:t>
            </w:r>
          </w:p>
        </w:tc>
        <w:tc>
          <w:tcPr>
            <w:tcW w:w="5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 система работы ОУ с родителями основана на принципах совместной педагогической    деятельности семьи и ОУ учреждения;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-документально подтверждена эффективность проводимой работы        по    повышению    педагогической культуры родителей;</w:t>
            </w:r>
          </w:p>
          <w:p w:rsidR="0088596F" w:rsidRDefault="0088596F" w:rsidP="00866001">
            <w:pPr>
              <w:pStyle w:val="Style15"/>
              <w:widowControl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-используются разнообразные форм работы с родителями.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DC5" w:rsidRDefault="00472DC5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  <w:p w:rsidR="00472DC5" w:rsidRPr="00472DC5" w:rsidRDefault="00472DC5" w:rsidP="00472DC5"/>
          <w:p w:rsidR="00472DC5" w:rsidRPr="00472DC5" w:rsidRDefault="00472DC5" w:rsidP="00472DC5"/>
          <w:p w:rsidR="00472DC5" w:rsidRPr="00472DC5" w:rsidRDefault="00472DC5" w:rsidP="00472DC5"/>
          <w:p w:rsidR="00472DC5" w:rsidRDefault="00472DC5" w:rsidP="00472DC5"/>
          <w:p w:rsidR="00472DC5" w:rsidRDefault="00472DC5" w:rsidP="00472DC5">
            <w:pPr>
              <w:ind w:firstLine="708"/>
            </w:pPr>
            <w:r>
              <w:t>да</w:t>
            </w:r>
          </w:p>
          <w:p w:rsidR="00472DC5" w:rsidRPr="00472DC5" w:rsidRDefault="00472DC5" w:rsidP="00472DC5"/>
          <w:p w:rsidR="00472DC5" w:rsidRPr="00472DC5" w:rsidRDefault="00472DC5" w:rsidP="00472DC5"/>
          <w:p w:rsidR="00472DC5" w:rsidRDefault="00472DC5" w:rsidP="00472DC5"/>
          <w:p w:rsidR="0088596F" w:rsidRPr="00472DC5" w:rsidRDefault="00472DC5" w:rsidP="00472DC5">
            <w:pPr>
              <w:ind w:firstLine="708"/>
            </w:pPr>
            <w:r>
              <w:t>да</w:t>
            </w:r>
          </w:p>
        </w:tc>
      </w:tr>
    </w:tbl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>8.  Общие выводы:</w:t>
      </w:r>
    </w:p>
    <w:p w:rsidR="0088596F" w:rsidRDefault="0088596F" w:rsidP="0088596F">
      <w:pPr>
        <w:pStyle w:val="Style9"/>
        <w:widowControl/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8.1. Основные направления деятельности учреждения, по которым за последние 3 - 5 лет обеспечена позитивная динамика («точки роста»):</w:t>
      </w:r>
    </w:p>
    <w:p w:rsidR="0088596F" w:rsidRDefault="0088596F" w:rsidP="0088596F">
      <w:pPr>
        <w:widowControl/>
        <w:ind w:firstLine="720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7512"/>
        <w:gridCol w:w="6548"/>
      </w:tblGrid>
      <w:tr w:rsidR="0088596F" w:rsidTr="00866001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1"/>
              <w:widowControl/>
              <w:snapToGrid w:val="0"/>
              <w:ind w:firstLine="720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№ п/п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1"/>
              <w:widowControl/>
              <w:snapToGrid w:val="0"/>
              <w:ind w:firstLine="720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Вид деятельности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21"/>
              <w:widowControl/>
              <w:snapToGrid w:val="0"/>
              <w:ind w:firstLine="720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Результат</w:t>
            </w:r>
          </w:p>
        </w:tc>
      </w:tr>
      <w:tr w:rsidR="0088596F" w:rsidTr="00866001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1</w:t>
            </w:r>
            <w:r w:rsidR="00CC7A9F">
              <w:rPr>
                <w:rStyle w:val="FontStyle42"/>
                <w:sz w:val="28"/>
                <w:szCs w:val="28"/>
              </w:rPr>
              <w:t>1</w:t>
            </w:r>
            <w:r>
              <w:rPr>
                <w:rStyle w:val="FontStyle42"/>
                <w:sz w:val="28"/>
                <w:szCs w:val="28"/>
              </w:rPr>
              <w:t>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CC7A9F" w:rsidP="00167A5B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учащихся учебниками федерального перечня: 1 класс (ФГОС), 2-4 классы.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CC7A9F" w:rsidP="00CC7A9F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88596F" w:rsidTr="00866001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88596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2</w:t>
            </w:r>
            <w:r w:rsidR="00CC7A9F">
              <w:rPr>
                <w:rStyle w:val="FontStyle42"/>
                <w:sz w:val="28"/>
                <w:szCs w:val="28"/>
              </w:rPr>
              <w:t>2</w:t>
            </w:r>
            <w:r>
              <w:rPr>
                <w:rStyle w:val="FontStyle42"/>
                <w:sz w:val="28"/>
                <w:szCs w:val="28"/>
              </w:rPr>
              <w:t>.</w:t>
            </w:r>
          </w:p>
          <w:p w:rsidR="00CC7A9F" w:rsidRDefault="00CC7A9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  <w:r>
              <w:rPr>
                <w:rStyle w:val="FontStyle42"/>
                <w:sz w:val="28"/>
                <w:szCs w:val="28"/>
              </w:rPr>
              <w:t>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96F" w:rsidRDefault="00FA65FC" w:rsidP="00FA65FC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Активное участие в </w:t>
            </w:r>
            <w:r w:rsidR="00FA75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различных </w:t>
            </w:r>
            <w:r w:rsidR="00FA75B6">
              <w:rPr>
                <w:sz w:val="28"/>
                <w:szCs w:val="28"/>
              </w:rPr>
              <w:t xml:space="preserve">мероприятиях </w:t>
            </w:r>
            <w:r>
              <w:rPr>
                <w:sz w:val="28"/>
                <w:szCs w:val="28"/>
              </w:rPr>
              <w:t xml:space="preserve">муниципального уровня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96F" w:rsidRDefault="00FA65FC" w:rsidP="00866001">
            <w:pPr>
              <w:pStyle w:val="Style13"/>
              <w:widowControl/>
              <w:snapToGri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итогам социально- экономического развития </w:t>
            </w:r>
            <w:proofErr w:type="gramStart"/>
            <w:r w:rsidR="00CC7A9F">
              <w:rPr>
                <w:sz w:val="28"/>
                <w:szCs w:val="28"/>
              </w:rPr>
              <w:t xml:space="preserve">( </w:t>
            </w:r>
            <w:proofErr w:type="gramEnd"/>
            <w:r w:rsidR="00CC7A9F">
              <w:rPr>
                <w:sz w:val="28"/>
                <w:szCs w:val="28"/>
              </w:rPr>
              <w:t xml:space="preserve">критерий – участие </w:t>
            </w:r>
            <w:r w:rsidR="00167A5B">
              <w:rPr>
                <w:sz w:val="28"/>
                <w:szCs w:val="28"/>
              </w:rPr>
              <w:t>в  различных мероприятиях муниципального уровня ) школа с 3 места подняла</w:t>
            </w:r>
            <w:r>
              <w:rPr>
                <w:sz w:val="28"/>
                <w:szCs w:val="28"/>
              </w:rPr>
              <w:t>сь на 1 место.</w:t>
            </w:r>
          </w:p>
        </w:tc>
      </w:tr>
      <w:tr w:rsidR="00CC7A9F" w:rsidTr="00866001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A9F" w:rsidRPr="00CC7A9F" w:rsidRDefault="00CC7A9F" w:rsidP="00866001">
            <w:pPr>
              <w:pStyle w:val="Style15"/>
              <w:widowControl/>
              <w:snapToGrid w:val="0"/>
              <w:spacing w:line="240" w:lineRule="auto"/>
              <w:ind w:firstLine="720"/>
              <w:rPr>
                <w:rStyle w:val="FontStyle42"/>
                <w:sz w:val="28"/>
                <w:szCs w:val="28"/>
              </w:rPr>
            </w:pPr>
          </w:p>
          <w:p w:rsidR="00CC7A9F" w:rsidRPr="00CC7A9F" w:rsidRDefault="00CC7A9F" w:rsidP="00CC7A9F">
            <w:pPr>
              <w:rPr>
                <w:sz w:val="28"/>
                <w:szCs w:val="28"/>
              </w:rPr>
            </w:pPr>
            <w:r w:rsidRPr="00CC7A9F">
              <w:rPr>
                <w:sz w:val="28"/>
                <w:szCs w:val="28"/>
              </w:rPr>
              <w:t>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A9F" w:rsidRPr="00CC7A9F" w:rsidRDefault="00CC7A9F" w:rsidP="00CC7A9F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 w:rsidRPr="00CC7A9F">
              <w:rPr>
                <w:sz w:val="28"/>
                <w:szCs w:val="28"/>
              </w:rPr>
              <w:t xml:space="preserve">Организация </w:t>
            </w:r>
            <w:proofErr w:type="spellStart"/>
            <w:r w:rsidRPr="00CC7A9F">
              <w:rPr>
                <w:sz w:val="28"/>
                <w:szCs w:val="28"/>
              </w:rPr>
              <w:t>здоровьесберегающего</w:t>
            </w:r>
            <w:proofErr w:type="spellEnd"/>
            <w:r w:rsidRPr="00CC7A9F">
              <w:rPr>
                <w:sz w:val="28"/>
                <w:szCs w:val="28"/>
              </w:rPr>
              <w:t xml:space="preserve"> образовательного процесса. 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A9F" w:rsidRPr="00CC7A9F" w:rsidRDefault="00CC7A9F" w:rsidP="00CC7A9F">
            <w:pPr>
              <w:pStyle w:val="Style13"/>
              <w:widowControl/>
              <w:snapToGrid w:val="0"/>
              <w:rPr>
                <w:sz w:val="28"/>
                <w:szCs w:val="28"/>
              </w:rPr>
            </w:pPr>
            <w:r w:rsidRPr="00CC7A9F">
              <w:rPr>
                <w:sz w:val="28"/>
                <w:szCs w:val="28"/>
              </w:rPr>
              <w:t xml:space="preserve"> - расписание уроков, учитывающее волнообразность динамики работоспособности учащихся в течение </w:t>
            </w:r>
            <w:r w:rsidRPr="00CC7A9F">
              <w:rPr>
                <w:sz w:val="28"/>
                <w:szCs w:val="28"/>
              </w:rPr>
              <w:lastRenderedPageBreak/>
              <w:t xml:space="preserve">недели, возрастные психофизиологические возможности школьников и состояние их здоровья;  - использование </w:t>
            </w:r>
            <w:proofErr w:type="spellStart"/>
            <w:r w:rsidRPr="00CC7A9F">
              <w:rPr>
                <w:sz w:val="28"/>
                <w:szCs w:val="28"/>
              </w:rPr>
              <w:t>здоровьесберегающих</w:t>
            </w:r>
            <w:proofErr w:type="spellEnd"/>
            <w:r w:rsidRPr="00CC7A9F">
              <w:rPr>
                <w:sz w:val="28"/>
                <w:szCs w:val="28"/>
              </w:rPr>
              <w:t xml:space="preserve"> технологий в процессе обучения, активных методов и игровых ситуаций на уроке; - осуществление дифференцированного и индивидуального подходов в образовании</w:t>
            </w:r>
            <w:r w:rsidR="00167A5B">
              <w:rPr>
                <w:sz w:val="28"/>
                <w:szCs w:val="28"/>
              </w:rPr>
              <w:t>;</w:t>
            </w:r>
            <w:r w:rsidR="00167A5B" w:rsidRPr="003C1374">
              <w:t xml:space="preserve"> </w:t>
            </w:r>
            <w:r w:rsidR="00167A5B">
              <w:t>ч</w:t>
            </w:r>
            <w:r w:rsidR="00167A5B" w:rsidRPr="003C1374">
              <w:t>исленность обучающихся, которые получают качественное горячее питание</w:t>
            </w:r>
            <w:r w:rsidR="00167A5B">
              <w:t>- 100%</w:t>
            </w:r>
          </w:p>
        </w:tc>
      </w:tr>
    </w:tbl>
    <w:p w:rsidR="0088596F" w:rsidRDefault="0088596F" w:rsidP="0088596F">
      <w:pPr>
        <w:pStyle w:val="Style9"/>
        <w:widowControl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9"/>
        <w:widowControl/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8.2. Проблемные поля в деятельности учреждения («зоны риска»):</w:t>
      </w:r>
    </w:p>
    <w:p w:rsidR="0088596F" w:rsidRDefault="00167A5B" w:rsidP="00167A5B">
      <w:pPr>
        <w:pStyle w:val="Style25"/>
        <w:widowControl/>
        <w:tabs>
          <w:tab w:val="left" w:leader="underscore" w:pos="13526"/>
        </w:tabs>
        <w:ind w:firstLine="720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а) работа с одарёнными детьми</w:t>
      </w:r>
    </w:p>
    <w:p w:rsidR="0088596F" w:rsidRDefault="0088596F" w:rsidP="0088596F">
      <w:pPr>
        <w:pStyle w:val="Style9"/>
        <w:widowControl/>
        <w:ind w:firstLine="720"/>
        <w:jc w:val="left"/>
        <w:rPr>
          <w:sz w:val="28"/>
          <w:szCs w:val="28"/>
        </w:rPr>
      </w:pPr>
    </w:p>
    <w:p w:rsidR="0088596F" w:rsidRDefault="0088596F" w:rsidP="00167A5B">
      <w:pPr>
        <w:pStyle w:val="Style9"/>
        <w:widowControl/>
        <w:numPr>
          <w:ilvl w:val="1"/>
          <w:numId w:val="9"/>
        </w:numPr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>Намерения по совершенствова</w:t>
      </w:r>
      <w:r w:rsidR="00167A5B">
        <w:rPr>
          <w:rStyle w:val="FontStyle42"/>
          <w:sz w:val="28"/>
          <w:szCs w:val="28"/>
        </w:rPr>
        <w:t>нию образовательной деятельности:</w:t>
      </w:r>
    </w:p>
    <w:p w:rsidR="00167A5B" w:rsidRPr="00167A5B" w:rsidRDefault="00167A5B" w:rsidP="00167A5B">
      <w:pPr>
        <w:pStyle w:val="Style9"/>
        <w:widowControl/>
        <w:ind w:left="1440"/>
        <w:jc w:val="left"/>
        <w:rPr>
          <w:rStyle w:val="FontStyle42"/>
          <w:i/>
          <w:sz w:val="28"/>
          <w:szCs w:val="28"/>
        </w:rPr>
      </w:pPr>
      <w:r w:rsidRPr="00167A5B">
        <w:rPr>
          <w:rStyle w:val="FontStyle41"/>
          <w:i w:val="0"/>
          <w:sz w:val="28"/>
          <w:szCs w:val="28"/>
        </w:rPr>
        <w:t>Создание программы для работы с одаренными детьми</w:t>
      </w: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88596F" w:rsidP="0088596F">
      <w:pPr>
        <w:pStyle w:val="Style4"/>
        <w:widowControl/>
        <w:spacing w:line="240" w:lineRule="auto"/>
        <w:ind w:firstLine="720"/>
        <w:jc w:val="left"/>
        <w:rPr>
          <w:sz w:val="28"/>
          <w:szCs w:val="28"/>
        </w:rPr>
      </w:pPr>
    </w:p>
    <w:p w:rsidR="0088596F" w:rsidRDefault="00167A5B" w:rsidP="00167A5B">
      <w:pPr>
        <w:pStyle w:val="Style4"/>
        <w:widowControl/>
        <w:tabs>
          <w:tab w:val="left" w:leader="underscore" w:pos="4243"/>
          <w:tab w:val="left" w:pos="5433"/>
        </w:tabs>
        <w:spacing w:line="240" w:lineRule="auto"/>
        <w:ind w:firstLine="720"/>
        <w:jc w:val="left"/>
        <w:rPr>
          <w:rStyle w:val="FontStyle39"/>
          <w:sz w:val="28"/>
          <w:szCs w:val="28"/>
        </w:rPr>
      </w:pPr>
      <w:proofErr w:type="gramStart"/>
      <w:r>
        <w:rPr>
          <w:rStyle w:val="FontStyle39"/>
          <w:sz w:val="28"/>
          <w:szCs w:val="28"/>
        </w:rPr>
        <w:t>Заведующий школы</w:t>
      </w:r>
      <w:proofErr w:type="gramEnd"/>
      <w:r>
        <w:rPr>
          <w:rStyle w:val="FontStyle39"/>
          <w:sz w:val="28"/>
          <w:szCs w:val="28"/>
        </w:rPr>
        <w:t xml:space="preserve">:           </w:t>
      </w:r>
      <w:r>
        <w:rPr>
          <w:rStyle w:val="FontStyle39"/>
          <w:sz w:val="28"/>
          <w:szCs w:val="28"/>
        </w:rPr>
        <w:tab/>
      </w:r>
      <w:r>
        <w:rPr>
          <w:rStyle w:val="FontStyle39"/>
          <w:sz w:val="28"/>
          <w:szCs w:val="28"/>
        </w:rPr>
        <w:tab/>
        <w:t>Кофанова В.В.</w:t>
      </w:r>
    </w:p>
    <w:p w:rsidR="0088596F" w:rsidRDefault="0088596F" w:rsidP="0088596F">
      <w:pPr>
        <w:pStyle w:val="Style9"/>
        <w:widowControl/>
        <w:tabs>
          <w:tab w:val="left" w:pos="2835"/>
          <w:tab w:val="left" w:pos="5812"/>
        </w:tabs>
        <w:ind w:firstLine="720"/>
        <w:jc w:val="left"/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tab/>
      </w:r>
      <w:r w:rsidR="00167A5B">
        <w:rPr>
          <w:rStyle w:val="FontStyle42"/>
          <w:sz w:val="28"/>
          <w:szCs w:val="28"/>
        </w:rPr>
        <w:t xml:space="preserve">             </w:t>
      </w:r>
      <w:r>
        <w:rPr>
          <w:rStyle w:val="FontStyle42"/>
          <w:sz w:val="28"/>
          <w:szCs w:val="28"/>
        </w:rPr>
        <w:t xml:space="preserve">(подпись) </w:t>
      </w:r>
      <w:r>
        <w:rPr>
          <w:rStyle w:val="FontStyle42"/>
          <w:sz w:val="28"/>
          <w:szCs w:val="28"/>
        </w:rPr>
        <w:tab/>
        <w:t>(Ф.И.О.)</w:t>
      </w:r>
    </w:p>
    <w:p w:rsidR="00B56FBC" w:rsidRDefault="0088596F" w:rsidP="0088596F">
      <w:r>
        <w:rPr>
          <w:rStyle w:val="FontStyle42"/>
          <w:sz w:val="28"/>
          <w:szCs w:val="28"/>
        </w:rPr>
        <w:t>МП</w:t>
      </w:r>
    </w:p>
    <w:sectPr w:rsidR="00B56FBC" w:rsidSect="008859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9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6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5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2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9"/>
    <w:multiLevelType w:val="multilevel"/>
    <w:tmpl w:val="B718C50E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8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2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start w:val="7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64107964"/>
    <w:multiLevelType w:val="multilevel"/>
    <w:tmpl w:val="7B84D22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6E033077"/>
    <w:multiLevelType w:val="multilevel"/>
    <w:tmpl w:val="FAE83A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96F"/>
    <w:rsid w:val="000017FD"/>
    <w:rsid w:val="00064F2A"/>
    <w:rsid w:val="0007247B"/>
    <w:rsid w:val="000C6C7D"/>
    <w:rsid w:val="00167A5B"/>
    <w:rsid w:val="001B5C46"/>
    <w:rsid w:val="001F2D2A"/>
    <w:rsid w:val="002867BE"/>
    <w:rsid w:val="002D704A"/>
    <w:rsid w:val="0038102C"/>
    <w:rsid w:val="003F4FD2"/>
    <w:rsid w:val="00472DC5"/>
    <w:rsid w:val="0051130D"/>
    <w:rsid w:val="00557D72"/>
    <w:rsid w:val="00570139"/>
    <w:rsid w:val="005F495A"/>
    <w:rsid w:val="00777386"/>
    <w:rsid w:val="007C6020"/>
    <w:rsid w:val="007E5C79"/>
    <w:rsid w:val="00866001"/>
    <w:rsid w:val="0088596F"/>
    <w:rsid w:val="00942A80"/>
    <w:rsid w:val="00A146AD"/>
    <w:rsid w:val="00B56FBC"/>
    <w:rsid w:val="00BC5CD0"/>
    <w:rsid w:val="00BD44FB"/>
    <w:rsid w:val="00CA7AC4"/>
    <w:rsid w:val="00CC1573"/>
    <w:rsid w:val="00CC7A9F"/>
    <w:rsid w:val="00D8550A"/>
    <w:rsid w:val="00DA17A7"/>
    <w:rsid w:val="00E542DF"/>
    <w:rsid w:val="00E64BA1"/>
    <w:rsid w:val="00EE2891"/>
    <w:rsid w:val="00F57636"/>
    <w:rsid w:val="00FA65FC"/>
    <w:rsid w:val="00FA75B6"/>
    <w:rsid w:val="00FC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6F"/>
    <w:pPr>
      <w:widowControl w:val="0"/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rsid w:val="0088596F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0"/>
    <w:rsid w:val="0088596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basedOn w:val="a0"/>
    <w:rsid w:val="0088596F"/>
    <w:rPr>
      <w:rFonts w:ascii="Cambria" w:hAnsi="Cambria" w:cs="Cambria"/>
      <w:b/>
      <w:bCs/>
      <w:sz w:val="10"/>
      <w:szCs w:val="10"/>
    </w:rPr>
  </w:style>
  <w:style w:type="character" w:customStyle="1" w:styleId="FontStyle37">
    <w:name w:val="Font Style37"/>
    <w:basedOn w:val="a0"/>
    <w:rsid w:val="0088596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8">
    <w:name w:val="Font Style38"/>
    <w:basedOn w:val="a0"/>
    <w:rsid w:val="0088596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9">
    <w:name w:val="Font Style39"/>
    <w:basedOn w:val="a0"/>
    <w:rsid w:val="0088596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a0"/>
    <w:rsid w:val="0088596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basedOn w:val="a0"/>
    <w:rsid w:val="0088596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2">
    <w:name w:val="Font Style42"/>
    <w:basedOn w:val="a0"/>
    <w:rsid w:val="0088596F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88596F"/>
    <w:pPr>
      <w:spacing w:line="296" w:lineRule="exact"/>
      <w:jc w:val="right"/>
    </w:pPr>
  </w:style>
  <w:style w:type="paragraph" w:customStyle="1" w:styleId="Style3">
    <w:name w:val="Style3"/>
    <w:basedOn w:val="a"/>
    <w:rsid w:val="0088596F"/>
    <w:pPr>
      <w:spacing w:line="253" w:lineRule="exact"/>
    </w:pPr>
  </w:style>
  <w:style w:type="paragraph" w:customStyle="1" w:styleId="Style4">
    <w:name w:val="Style4"/>
    <w:basedOn w:val="a"/>
    <w:rsid w:val="0088596F"/>
    <w:pPr>
      <w:spacing w:line="278" w:lineRule="exact"/>
      <w:jc w:val="center"/>
    </w:pPr>
  </w:style>
  <w:style w:type="paragraph" w:customStyle="1" w:styleId="Style5">
    <w:name w:val="Style5"/>
    <w:basedOn w:val="a"/>
    <w:rsid w:val="0088596F"/>
  </w:style>
  <w:style w:type="paragraph" w:customStyle="1" w:styleId="Style6">
    <w:name w:val="Style6"/>
    <w:basedOn w:val="a"/>
    <w:rsid w:val="0088596F"/>
    <w:pPr>
      <w:spacing w:line="283" w:lineRule="exact"/>
      <w:ind w:firstLine="710"/>
    </w:pPr>
  </w:style>
  <w:style w:type="paragraph" w:customStyle="1" w:styleId="Style7">
    <w:name w:val="Style7"/>
    <w:basedOn w:val="a"/>
    <w:rsid w:val="0088596F"/>
    <w:pPr>
      <w:spacing w:line="576" w:lineRule="exact"/>
      <w:ind w:firstLine="3922"/>
    </w:pPr>
  </w:style>
  <w:style w:type="paragraph" w:customStyle="1" w:styleId="Style8">
    <w:name w:val="Style8"/>
    <w:basedOn w:val="a"/>
    <w:rsid w:val="0088596F"/>
    <w:pPr>
      <w:spacing w:line="242" w:lineRule="exact"/>
      <w:jc w:val="both"/>
    </w:pPr>
  </w:style>
  <w:style w:type="paragraph" w:customStyle="1" w:styleId="Style9">
    <w:name w:val="Style9"/>
    <w:basedOn w:val="a"/>
    <w:rsid w:val="0088596F"/>
    <w:pPr>
      <w:jc w:val="both"/>
    </w:pPr>
  </w:style>
  <w:style w:type="paragraph" w:customStyle="1" w:styleId="Style11">
    <w:name w:val="Style11"/>
    <w:basedOn w:val="a"/>
    <w:rsid w:val="0088596F"/>
  </w:style>
  <w:style w:type="paragraph" w:customStyle="1" w:styleId="Style12">
    <w:name w:val="Style12"/>
    <w:basedOn w:val="a"/>
    <w:rsid w:val="0088596F"/>
    <w:pPr>
      <w:jc w:val="both"/>
    </w:pPr>
  </w:style>
  <w:style w:type="paragraph" w:customStyle="1" w:styleId="Style13">
    <w:name w:val="Style13"/>
    <w:basedOn w:val="a"/>
    <w:rsid w:val="0088596F"/>
  </w:style>
  <w:style w:type="paragraph" w:customStyle="1" w:styleId="Style14">
    <w:name w:val="Style14"/>
    <w:basedOn w:val="a"/>
    <w:rsid w:val="0088596F"/>
  </w:style>
  <w:style w:type="paragraph" w:customStyle="1" w:styleId="Style15">
    <w:name w:val="Style15"/>
    <w:basedOn w:val="a"/>
    <w:rsid w:val="0088596F"/>
    <w:pPr>
      <w:spacing w:line="254" w:lineRule="exact"/>
    </w:pPr>
  </w:style>
  <w:style w:type="paragraph" w:customStyle="1" w:styleId="Style16">
    <w:name w:val="Style16"/>
    <w:basedOn w:val="a"/>
    <w:rsid w:val="0088596F"/>
  </w:style>
  <w:style w:type="paragraph" w:customStyle="1" w:styleId="Style18">
    <w:name w:val="Style18"/>
    <w:basedOn w:val="a"/>
    <w:rsid w:val="0088596F"/>
  </w:style>
  <w:style w:type="paragraph" w:customStyle="1" w:styleId="Style19">
    <w:name w:val="Style19"/>
    <w:basedOn w:val="a"/>
    <w:rsid w:val="0088596F"/>
    <w:pPr>
      <w:spacing w:line="581" w:lineRule="exact"/>
      <w:ind w:hanging="398"/>
    </w:pPr>
  </w:style>
  <w:style w:type="paragraph" w:customStyle="1" w:styleId="Style20">
    <w:name w:val="Style20"/>
    <w:basedOn w:val="a"/>
    <w:rsid w:val="0088596F"/>
    <w:pPr>
      <w:spacing w:line="253" w:lineRule="exact"/>
      <w:ind w:firstLine="110"/>
    </w:pPr>
  </w:style>
  <w:style w:type="paragraph" w:customStyle="1" w:styleId="Style21">
    <w:name w:val="Style21"/>
    <w:basedOn w:val="a"/>
    <w:rsid w:val="0088596F"/>
  </w:style>
  <w:style w:type="paragraph" w:customStyle="1" w:styleId="Style23">
    <w:name w:val="Style23"/>
    <w:basedOn w:val="a"/>
    <w:rsid w:val="0088596F"/>
    <w:pPr>
      <w:spacing w:line="250" w:lineRule="exact"/>
      <w:jc w:val="both"/>
    </w:pPr>
  </w:style>
  <w:style w:type="paragraph" w:customStyle="1" w:styleId="Style24">
    <w:name w:val="Style24"/>
    <w:basedOn w:val="a"/>
    <w:rsid w:val="0088596F"/>
  </w:style>
  <w:style w:type="paragraph" w:customStyle="1" w:styleId="Style25">
    <w:name w:val="Style25"/>
    <w:basedOn w:val="a"/>
    <w:rsid w:val="0088596F"/>
  </w:style>
  <w:style w:type="paragraph" w:customStyle="1" w:styleId="Style26">
    <w:name w:val="Style26"/>
    <w:basedOn w:val="a"/>
    <w:rsid w:val="0088596F"/>
    <w:pPr>
      <w:spacing w:line="274" w:lineRule="exact"/>
      <w:jc w:val="both"/>
    </w:pPr>
  </w:style>
  <w:style w:type="paragraph" w:customStyle="1" w:styleId="Style27">
    <w:name w:val="Style27"/>
    <w:basedOn w:val="a"/>
    <w:rsid w:val="0088596F"/>
    <w:pPr>
      <w:spacing w:line="274" w:lineRule="exact"/>
      <w:ind w:firstLine="144"/>
    </w:pPr>
  </w:style>
  <w:style w:type="paragraph" w:customStyle="1" w:styleId="Style28">
    <w:name w:val="Style28"/>
    <w:basedOn w:val="a"/>
    <w:rsid w:val="0088596F"/>
    <w:pPr>
      <w:spacing w:line="259" w:lineRule="exact"/>
    </w:pPr>
  </w:style>
  <w:style w:type="paragraph" w:styleId="a3">
    <w:name w:val="List Paragraph"/>
    <w:basedOn w:val="a"/>
    <w:uiPriority w:val="34"/>
    <w:qFormat/>
    <w:rsid w:val="008660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4715</Words>
  <Characters>26877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31529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2012-03-15T07:16:00Z</dcterms:created>
  <dcterms:modified xsi:type="dcterms:W3CDTF">2012-03-19T07:01:00Z</dcterms:modified>
</cp:coreProperties>
</file>